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0AE" w:rsidRDefault="007464D5" w:rsidP="007A6AD8">
      <w:pPr>
        <w:widowControl/>
        <w:suppressAutoHyphens w:val="0"/>
        <w:spacing w:line="312" w:lineRule="auto"/>
        <w:jc w:val="center"/>
        <w:rPr>
          <w:rFonts w:ascii="Arial" w:hAnsi="Arial" w:cs="Arial"/>
          <w:b/>
          <w:bCs/>
          <w:lang w:val="en-US"/>
        </w:rPr>
      </w:pPr>
      <w:r w:rsidRPr="007464D5">
        <w:rPr>
          <w:rFonts w:ascii="Arial" w:hAnsi="Arial" w:cs="Arial"/>
          <w:b/>
          <w:bCs/>
        </w:rPr>
        <w:t>URAIAN JABATAN</w:t>
      </w:r>
    </w:p>
    <w:p w:rsidR="007A6AD8" w:rsidRPr="00B420AE" w:rsidRDefault="007A6AD8" w:rsidP="007A6AD8">
      <w:pPr>
        <w:widowControl/>
        <w:suppressAutoHyphens w:val="0"/>
        <w:spacing w:line="312" w:lineRule="auto"/>
        <w:jc w:val="center"/>
        <w:rPr>
          <w:rFonts w:ascii="Arial" w:hAnsi="Arial" w:cs="Arial"/>
          <w:b/>
          <w:bCs/>
          <w:lang w:val="en-US"/>
        </w:rPr>
      </w:pPr>
    </w:p>
    <w:p w:rsidR="007464D5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/>
          <w:bCs/>
        </w:rPr>
      </w:pPr>
      <w:r w:rsidRPr="007464D5">
        <w:rPr>
          <w:rFonts w:ascii="Arial" w:hAnsi="Arial" w:cs="Arial"/>
          <w:b/>
          <w:bCs/>
        </w:rPr>
        <w:t>NOMOR KODE JABATAN</w:t>
      </w:r>
      <w:r w:rsidRPr="007464D5">
        <w:rPr>
          <w:rFonts w:ascii="Arial" w:hAnsi="Arial" w:cs="Arial"/>
          <w:b/>
          <w:bCs/>
        </w:rPr>
        <w:tab/>
        <w:t>:</w:t>
      </w:r>
      <w:r w:rsidR="00417A98">
        <w:rPr>
          <w:rFonts w:ascii="Arial" w:hAnsi="Arial" w:cs="Arial"/>
          <w:b/>
          <w:bCs/>
        </w:rPr>
        <w:t xml:space="preserve"> </w:t>
      </w:r>
      <w:r w:rsidR="00C47D5B">
        <w:rPr>
          <w:rFonts w:ascii="Arial" w:hAnsi="Arial" w:cs="Arial"/>
          <w:b/>
          <w:bCs/>
        </w:rPr>
        <w:t xml:space="preserve"> </w:t>
      </w:r>
    </w:p>
    <w:p w:rsidR="007464D5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/>
          <w:bCs/>
        </w:rPr>
      </w:pPr>
      <w:r w:rsidRPr="007464D5">
        <w:rPr>
          <w:rFonts w:ascii="Arial" w:hAnsi="Arial" w:cs="Arial"/>
          <w:b/>
          <w:bCs/>
        </w:rPr>
        <w:t xml:space="preserve">NAMA JABATAN </w:t>
      </w:r>
      <w:r w:rsidRPr="007464D5">
        <w:rPr>
          <w:rFonts w:ascii="Arial" w:hAnsi="Arial" w:cs="Arial"/>
          <w:b/>
          <w:bCs/>
        </w:rPr>
        <w:tab/>
        <w:t xml:space="preserve">: </w:t>
      </w:r>
      <w:r w:rsidR="00E01094">
        <w:rPr>
          <w:rFonts w:ascii="Arial" w:hAnsi="Arial" w:cs="Arial"/>
          <w:bCs/>
          <w:lang w:val="en-US"/>
        </w:rPr>
        <w:t xml:space="preserve">Kepala </w:t>
      </w:r>
      <w:r w:rsidR="006D0D23">
        <w:rPr>
          <w:rFonts w:ascii="Arial" w:hAnsi="Arial" w:cs="Arial"/>
          <w:bCs/>
          <w:lang w:val="en-US"/>
        </w:rPr>
        <w:t xml:space="preserve">Bagian </w:t>
      </w:r>
      <w:r w:rsidR="008E2EEA">
        <w:rPr>
          <w:rFonts w:ascii="Arial" w:hAnsi="Arial" w:cs="Arial"/>
          <w:bCs/>
        </w:rPr>
        <w:t xml:space="preserve">Administrasi Umum dan </w:t>
      </w:r>
      <w:r w:rsidR="006D0D23">
        <w:rPr>
          <w:rFonts w:ascii="Arial" w:hAnsi="Arial" w:cs="Arial"/>
          <w:bCs/>
          <w:lang w:val="en-US"/>
        </w:rPr>
        <w:t>Keuangan</w:t>
      </w:r>
    </w:p>
    <w:p w:rsidR="007464D5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/>
          <w:bCs/>
        </w:rPr>
      </w:pPr>
      <w:r w:rsidRPr="007464D5">
        <w:rPr>
          <w:rFonts w:ascii="Arial" w:hAnsi="Arial" w:cs="Arial"/>
          <w:b/>
          <w:bCs/>
        </w:rPr>
        <w:t>UNIT KERJA ATASAN</w:t>
      </w:r>
      <w:r w:rsidRPr="007464D5">
        <w:rPr>
          <w:rFonts w:ascii="Arial" w:hAnsi="Arial" w:cs="Arial"/>
          <w:b/>
          <w:bCs/>
        </w:rPr>
        <w:tab/>
        <w:t>:</w:t>
      </w:r>
    </w:p>
    <w:p w:rsidR="007464D5" w:rsidRPr="008572DD" w:rsidRDefault="00256FFD" w:rsidP="007464D5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3.1 </w:t>
      </w:r>
      <w:r w:rsidR="003041C1" w:rsidRPr="007464D5">
        <w:rPr>
          <w:rFonts w:ascii="Arial" w:hAnsi="Arial" w:cs="Arial"/>
          <w:bCs/>
        </w:rPr>
        <w:t>Eselon IV</w:t>
      </w:r>
      <w:r w:rsidR="003041C1" w:rsidRPr="007464D5">
        <w:rPr>
          <w:rFonts w:ascii="Arial" w:hAnsi="Arial" w:cs="Arial"/>
          <w:bCs/>
        </w:rPr>
        <w:tab/>
        <w:t xml:space="preserve">: </w:t>
      </w:r>
      <w:r w:rsidR="000E74CD">
        <w:rPr>
          <w:rFonts w:ascii="Arial" w:hAnsi="Arial" w:cs="Arial"/>
          <w:bCs/>
          <w:lang w:val="en-US"/>
        </w:rPr>
        <w:t>-</w:t>
      </w:r>
    </w:p>
    <w:p w:rsidR="007464D5" w:rsidRPr="008572DD" w:rsidRDefault="00256FFD" w:rsidP="007464D5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3.2 </w:t>
      </w:r>
      <w:r w:rsidR="003041C1" w:rsidRPr="007464D5">
        <w:rPr>
          <w:rFonts w:ascii="Arial" w:hAnsi="Arial" w:cs="Arial"/>
          <w:bCs/>
        </w:rPr>
        <w:t>Eselon III</w:t>
      </w:r>
      <w:r w:rsidR="003041C1" w:rsidRPr="007464D5">
        <w:rPr>
          <w:rFonts w:ascii="Arial" w:hAnsi="Arial" w:cs="Arial"/>
          <w:bCs/>
        </w:rPr>
        <w:tab/>
        <w:t xml:space="preserve">: </w:t>
      </w:r>
      <w:r w:rsidR="000E74CD">
        <w:rPr>
          <w:rFonts w:ascii="Arial" w:hAnsi="Arial" w:cs="Arial"/>
          <w:bCs/>
          <w:lang w:val="en-US"/>
        </w:rPr>
        <w:t>-</w:t>
      </w:r>
    </w:p>
    <w:p w:rsidR="003041C1" w:rsidRPr="00454B7D" w:rsidRDefault="00256FFD" w:rsidP="007B2B24">
      <w:pPr>
        <w:pStyle w:val="ListParagraph"/>
        <w:widowControl/>
        <w:tabs>
          <w:tab w:val="left" w:pos="3686"/>
        </w:tabs>
        <w:suppressAutoHyphens w:val="0"/>
        <w:spacing w:line="312" w:lineRule="auto"/>
        <w:ind w:left="3828" w:hanging="340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3.3 </w:t>
      </w:r>
      <w:r w:rsidR="003041C1" w:rsidRPr="007464D5">
        <w:rPr>
          <w:rFonts w:ascii="Arial" w:hAnsi="Arial" w:cs="Arial"/>
          <w:bCs/>
        </w:rPr>
        <w:t>Eselon II</w:t>
      </w:r>
      <w:r w:rsidR="003041C1" w:rsidRPr="007464D5">
        <w:rPr>
          <w:rFonts w:ascii="Arial" w:hAnsi="Arial" w:cs="Arial"/>
          <w:bCs/>
        </w:rPr>
        <w:tab/>
        <w:t xml:space="preserve">: </w:t>
      </w:r>
      <w:r w:rsidR="008E2EEA">
        <w:rPr>
          <w:rFonts w:ascii="Arial" w:hAnsi="Arial" w:cs="Arial"/>
          <w:bCs/>
        </w:rPr>
        <w:t xml:space="preserve"> </w:t>
      </w:r>
      <w:r w:rsidR="00C47D5B">
        <w:rPr>
          <w:rFonts w:ascii="Arial" w:hAnsi="Arial" w:cs="Arial"/>
          <w:bCs/>
        </w:rPr>
        <w:t xml:space="preserve">Direktur </w:t>
      </w:r>
      <w:r w:rsidR="009A3A5D">
        <w:rPr>
          <w:rFonts w:ascii="Arial" w:hAnsi="Arial" w:cs="Arial"/>
          <w:bCs/>
        </w:rPr>
        <w:t xml:space="preserve">Politeknik Negeri </w:t>
      </w:r>
      <w:r w:rsidR="00B056C6">
        <w:rPr>
          <w:rFonts w:ascii="Arial" w:hAnsi="Arial" w:cs="Arial"/>
          <w:bCs/>
        </w:rPr>
        <w:t>Semarang</w:t>
      </w:r>
    </w:p>
    <w:p w:rsidR="000E74CD" w:rsidRPr="008572DD" w:rsidRDefault="00256FFD" w:rsidP="007464D5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3.4 </w:t>
      </w:r>
      <w:r w:rsidR="000E74CD">
        <w:rPr>
          <w:rFonts w:ascii="Arial" w:hAnsi="Arial" w:cs="Arial"/>
          <w:bCs/>
          <w:lang w:val="en-US"/>
        </w:rPr>
        <w:t>Eselon I</w:t>
      </w:r>
      <w:r w:rsidR="000E74CD">
        <w:rPr>
          <w:rFonts w:ascii="Arial" w:hAnsi="Arial" w:cs="Arial"/>
          <w:bCs/>
          <w:lang w:val="en-US"/>
        </w:rPr>
        <w:tab/>
        <w:t xml:space="preserve">: </w:t>
      </w:r>
      <w:r w:rsidR="008E2EEA">
        <w:rPr>
          <w:rFonts w:ascii="Arial" w:hAnsi="Arial" w:cs="Arial"/>
          <w:bCs/>
        </w:rPr>
        <w:t xml:space="preserve"> </w:t>
      </w:r>
    </w:p>
    <w:p w:rsidR="00282884" w:rsidRPr="007464D5" w:rsidRDefault="00282884" w:rsidP="007464D5">
      <w:pPr>
        <w:spacing w:line="312" w:lineRule="auto"/>
        <w:ind w:firstLine="284"/>
        <w:jc w:val="both"/>
        <w:rPr>
          <w:rFonts w:ascii="Arial" w:hAnsi="Arial" w:cs="Arial"/>
          <w:b/>
          <w:bCs/>
        </w:rPr>
      </w:pPr>
    </w:p>
    <w:p w:rsidR="00084E56" w:rsidRPr="00484CD2" w:rsidRDefault="00084E56" w:rsidP="00084E5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/>
          <w:bCs/>
          <w:color w:val="000000"/>
          <w:lang w:val="en-US"/>
        </w:rPr>
      </w:pPr>
      <w:r w:rsidRPr="001159CD">
        <w:rPr>
          <w:rFonts w:ascii="Arial" w:hAnsi="Arial" w:cs="Arial"/>
          <w:b/>
          <w:bCs/>
          <w:color w:val="000000"/>
        </w:rPr>
        <w:t>NAMA JABATAN BAWAHAN LANGSUNG</w:t>
      </w:r>
    </w:p>
    <w:p w:rsidR="00084E56" w:rsidRPr="001159CD" w:rsidRDefault="00084E56" w:rsidP="00084E56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rPr>
          <w:rFonts w:ascii="Arial" w:hAnsi="Arial" w:cs="Arial"/>
          <w:b/>
          <w:bCs/>
          <w:color w:val="000000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4854"/>
        <w:gridCol w:w="3143"/>
      </w:tblGrid>
      <w:tr w:rsidR="00084E56" w:rsidTr="006201FA">
        <w:tc>
          <w:tcPr>
            <w:tcW w:w="816" w:type="dxa"/>
            <w:shd w:val="clear" w:color="auto" w:fill="auto"/>
          </w:tcPr>
          <w:p w:rsidR="00084E56" w:rsidRPr="00436C84" w:rsidRDefault="00084E56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36C84">
              <w:rPr>
                <w:rFonts w:ascii="Arial" w:hAnsi="Arial" w:cs="Arial"/>
                <w:bCs/>
                <w:color w:val="000000"/>
              </w:rPr>
              <w:t>No</w:t>
            </w:r>
          </w:p>
        </w:tc>
        <w:tc>
          <w:tcPr>
            <w:tcW w:w="4854" w:type="dxa"/>
            <w:shd w:val="clear" w:color="auto" w:fill="auto"/>
          </w:tcPr>
          <w:p w:rsidR="00084E56" w:rsidRPr="00436C84" w:rsidRDefault="00084E56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36C84">
              <w:rPr>
                <w:rFonts w:ascii="Arial" w:hAnsi="Arial" w:cs="Arial"/>
                <w:bCs/>
                <w:color w:val="000000"/>
              </w:rPr>
              <w:t>Nama Jabatan</w:t>
            </w:r>
          </w:p>
        </w:tc>
        <w:tc>
          <w:tcPr>
            <w:tcW w:w="3143" w:type="dxa"/>
            <w:shd w:val="clear" w:color="auto" w:fill="auto"/>
          </w:tcPr>
          <w:p w:rsidR="00084E56" w:rsidRPr="00436C84" w:rsidRDefault="00084E56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36C84">
              <w:rPr>
                <w:rFonts w:ascii="Arial" w:hAnsi="Arial" w:cs="Arial"/>
                <w:bCs/>
                <w:color w:val="000000"/>
              </w:rPr>
              <w:t>Jumlah</w:t>
            </w:r>
          </w:p>
        </w:tc>
      </w:tr>
      <w:tr w:rsidR="00084E56" w:rsidTr="006201FA">
        <w:tc>
          <w:tcPr>
            <w:tcW w:w="816" w:type="dxa"/>
            <w:shd w:val="clear" w:color="auto" w:fill="auto"/>
          </w:tcPr>
          <w:p w:rsidR="00084E56" w:rsidRPr="00436C84" w:rsidRDefault="00256FFD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</w:t>
            </w:r>
            <w:r w:rsidR="00084E56" w:rsidRPr="00436C84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084E56" w:rsidRPr="008E2EEA" w:rsidRDefault="00392DEC" w:rsidP="008E2EE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 xml:space="preserve">Kepala </w:t>
            </w:r>
            <w:r w:rsidR="006D0D23">
              <w:rPr>
                <w:rFonts w:ascii="Arial" w:hAnsi="Arial" w:cs="Arial"/>
                <w:bCs/>
                <w:color w:val="000000"/>
                <w:lang w:val="en-US"/>
              </w:rPr>
              <w:t xml:space="preserve">Subbagian </w:t>
            </w:r>
            <w:r w:rsidR="008E2EEA">
              <w:rPr>
                <w:rFonts w:ascii="Arial" w:hAnsi="Arial" w:cs="Arial"/>
                <w:bCs/>
                <w:color w:val="000000"/>
              </w:rPr>
              <w:t>Tata Usaha</w:t>
            </w:r>
          </w:p>
        </w:tc>
        <w:tc>
          <w:tcPr>
            <w:tcW w:w="3143" w:type="dxa"/>
            <w:shd w:val="clear" w:color="auto" w:fill="auto"/>
          </w:tcPr>
          <w:p w:rsidR="00084E56" w:rsidRPr="00436C84" w:rsidRDefault="00084E56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>1</w:t>
            </w:r>
            <w:r w:rsidRPr="00436C84">
              <w:rPr>
                <w:rFonts w:ascii="Arial" w:hAnsi="Arial" w:cs="Arial"/>
                <w:bCs/>
                <w:color w:val="000000"/>
              </w:rPr>
              <w:t xml:space="preserve"> orang</w:t>
            </w:r>
          </w:p>
        </w:tc>
      </w:tr>
      <w:tr w:rsidR="00084E56" w:rsidTr="006201FA">
        <w:tc>
          <w:tcPr>
            <w:tcW w:w="816" w:type="dxa"/>
            <w:shd w:val="clear" w:color="auto" w:fill="auto"/>
          </w:tcPr>
          <w:p w:rsidR="00084E56" w:rsidRPr="00436C84" w:rsidRDefault="00256FFD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</w:t>
            </w:r>
            <w:r w:rsidR="00084E56" w:rsidRPr="00436C84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084E56" w:rsidRPr="008E2EEA" w:rsidRDefault="00084E56" w:rsidP="008E2EE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 xml:space="preserve">Kepala </w:t>
            </w:r>
            <w:r w:rsidR="00BB1E98">
              <w:rPr>
                <w:rFonts w:ascii="Arial" w:hAnsi="Arial" w:cs="Arial"/>
                <w:bCs/>
                <w:color w:val="000000"/>
                <w:lang w:val="en-US"/>
              </w:rPr>
              <w:t xml:space="preserve">Subbagian </w:t>
            </w:r>
            <w:r w:rsidR="008E2EEA">
              <w:rPr>
                <w:rFonts w:ascii="Arial" w:hAnsi="Arial" w:cs="Arial"/>
                <w:bCs/>
                <w:color w:val="000000"/>
              </w:rPr>
              <w:t>Kepegawaian</w:t>
            </w:r>
          </w:p>
        </w:tc>
        <w:tc>
          <w:tcPr>
            <w:tcW w:w="3143" w:type="dxa"/>
            <w:shd w:val="clear" w:color="auto" w:fill="auto"/>
          </w:tcPr>
          <w:p w:rsidR="00084E56" w:rsidRPr="00436C84" w:rsidRDefault="00392DEC" w:rsidP="006201FA">
            <w:pPr>
              <w:pStyle w:val="ListParagraph"/>
              <w:widowControl/>
              <w:tabs>
                <w:tab w:val="left" w:pos="426"/>
                <w:tab w:val="left" w:pos="3686"/>
                <w:tab w:val="left" w:pos="3828"/>
              </w:tabs>
              <w:suppressAutoHyphens w:val="0"/>
              <w:spacing w:line="312" w:lineRule="auto"/>
              <w:ind w:left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>1</w:t>
            </w:r>
            <w:r w:rsidR="00084E56" w:rsidRPr="00436C84">
              <w:rPr>
                <w:rFonts w:ascii="Arial" w:hAnsi="Arial" w:cs="Arial"/>
                <w:bCs/>
                <w:color w:val="000000"/>
              </w:rPr>
              <w:t xml:space="preserve"> orang</w:t>
            </w:r>
          </w:p>
        </w:tc>
      </w:tr>
    </w:tbl>
    <w:p w:rsidR="00084E56" w:rsidRPr="00084E56" w:rsidRDefault="00084E56" w:rsidP="00392DEC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0"/>
        <w:rPr>
          <w:rFonts w:ascii="Arial" w:hAnsi="Arial" w:cs="Arial"/>
          <w:bCs/>
          <w:color w:val="000000"/>
          <w:lang w:val="en-US"/>
        </w:rPr>
      </w:pPr>
    </w:p>
    <w:p w:rsidR="006C0C0E" w:rsidRPr="007464D5" w:rsidRDefault="00282884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Cs/>
          <w:color w:val="000000"/>
          <w:lang w:val="en-US"/>
        </w:rPr>
      </w:pPr>
      <w:r w:rsidRPr="007464D5">
        <w:rPr>
          <w:rFonts w:ascii="Arial" w:hAnsi="Arial" w:cs="Arial"/>
          <w:b/>
          <w:bCs/>
        </w:rPr>
        <w:t xml:space="preserve">RUMUSAN TUGAS </w:t>
      </w:r>
      <w:r w:rsidR="007464D5">
        <w:rPr>
          <w:rFonts w:ascii="Arial" w:hAnsi="Arial" w:cs="Arial"/>
          <w:b/>
          <w:bCs/>
        </w:rPr>
        <w:tab/>
      </w:r>
      <w:r w:rsidRPr="007464D5">
        <w:rPr>
          <w:rFonts w:ascii="Arial" w:hAnsi="Arial" w:cs="Arial"/>
          <w:b/>
          <w:bCs/>
        </w:rPr>
        <w:t xml:space="preserve">: </w:t>
      </w:r>
    </w:p>
    <w:p w:rsidR="000E74CD" w:rsidRDefault="000E74CD" w:rsidP="008572DD">
      <w:pPr>
        <w:spacing w:line="312" w:lineRule="auto"/>
        <w:ind w:left="450"/>
        <w:jc w:val="both"/>
        <w:rPr>
          <w:rFonts w:ascii="Arial" w:hAnsi="Arial" w:cs="Arial"/>
          <w:bCs/>
        </w:rPr>
      </w:pPr>
      <w:r w:rsidRPr="000E74CD">
        <w:rPr>
          <w:rFonts w:ascii="Arial" w:hAnsi="Arial" w:cs="Arial"/>
          <w:bCs/>
          <w:lang w:val="en-US"/>
        </w:rPr>
        <w:t>Memimpin dan meng</w:t>
      </w:r>
      <w:r w:rsidR="00FD1B06">
        <w:rPr>
          <w:rFonts w:ascii="Arial" w:hAnsi="Arial" w:cs="Arial"/>
          <w:bCs/>
        </w:rPr>
        <w:t>k</w:t>
      </w:r>
      <w:r w:rsidRPr="000E74CD">
        <w:rPr>
          <w:rFonts w:ascii="Arial" w:hAnsi="Arial" w:cs="Arial"/>
          <w:bCs/>
          <w:lang w:val="en-US"/>
        </w:rPr>
        <w:t xml:space="preserve">oordinasikan kegiatan </w:t>
      </w:r>
      <w:r w:rsidR="00BB1E98">
        <w:rPr>
          <w:rFonts w:ascii="Arial" w:hAnsi="Arial" w:cs="Arial"/>
          <w:bCs/>
          <w:lang w:val="en-US"/>
        </w:rPr>
        <w:t xml:space="preserve">Bagian </w:t>
      </w:r>
      <w:r w:rsidR="008E2EEA">
        <w:rPr>
          <w:rFonts w:ascii="Arial" w:hAnsi="Arial" w:cs="Arial"/>
          <w:bCs/>
        </w:rPr>
        <w:t xml:space="preserve">Administrasi Umum dan </w:t>
      </w:r>
      <w:r w:rsidR="00BB1E98">
        <w:rPr>
          <w:rFonts w:ascii="Arial" w:hAnsi="Arial" w:cs="Arial"/>
          <w:bCs/>
          <w:lang w:val="en-US"/>
        </w:rPr>
        <w:t>Keuangan</w:t>
      </w:r>
      <w:r w:rsidR="00392DEC">
        <w:rPr>
          <w:rFonts w:ascii="Arial" w:hAnsi="Arial" w:cs="Arial"/>
          <w:bCs/>
          <w:lang w:val="en-US"/>
        </w:rPr>
        <w:t xml:space="preserve"> </w:t>
      </w:r>
      <w:r w:rsidRPr="000E74CD">
        <w:rPr>
          <w:rFonts w:ascii="Arial" w:hAnsi="Arial" w:cs="Arial"/>
          <w:bCs/>
          <w:lang w:val="en-US"/>
        </w:rPr>
        <w:t>serta</w:t>
      </w:r>
      <w:r w:rsidR="00A65147">
        <w:rPr>
          <w:rFonts w:ascii="Arial" w:hAnsi="Arial" w:cs="Arial"/>
          <w:bCs/>
          <w:lang w:val="en-US"/>
        </w:rPr>
        <w:t xml:space="preserve"> </w:t>
      </w:r>
      <w:r w:rsidR="00BB1E98">
        <w:rPr>
          <w:rFonts w:ascii="Arial" w:hAnsi="Arial" w:cs="Arial"/>
          <w:bCs/>
          <w:lang w:val="en-US"/>
        </w:rPr>
        <w:t>melaksanakan pengujian dokumen pencairan anggaran, perbendaharaan, dan penyusunan laporan keuangan</w:t>
      </w:r>
      <w:r w:rsidR="0029711D">
        <w:rPr>
          <w:rFonts w:ascii="Arial" w:hAnsi="Arial" w:cs="Arial"/>
          <w:bCs/>
        </w:rPr>
        <w:t xml:space="preserve">, </w:t>
      </w:r>
      <w:r w:rsidR="0029711D">
        <w:rPr>
          <w:rFonts w:ascii="Arial" w:hAnsi="Arial" w:cs="Arial"/>
          <w:color w:val="000000"/>
        </w:rPr>
        <w:t>kepegawaian, persuratan, kearsipan, barang milik negara, kerumahtanggaan, dan ketatalaksanaan</w:t>
      </w:r>
      <w:r w:rsidR="00A65147" w:rsidRPr="00A65147">
        <w:rPr>
          <w:rFonts w:ascii="Arial" w:hAnsi="Arial" w:cs="Arial"/>
          <w:bCs/>
          <w:lang w:val="en-US"/>
        </w:rPr>
        <w:t xml:space="preserve"> </w:t>
      </w:r>
      <w:r w:rsidR="009A3A5D">
        <w:rPr>
          <w:rFonts w:ascii="Arial" w:hAnsi="Arial" w:cs="Arial"/>
          <w:bCs/>
        </w:rPr>
        <w:t>Politeknik Negeri Bali</w:t>
      </w:r>
      <w:r w:rsidR="008E2EEA">
        <w:rPr>
          <w:rFonts w:ascii="Arial" w:hAnsi="Arial" w:cs="Arial"/>
          <w:bCs/>
        </w:rPr>
        <w:t xml:space="preserve"> Negeri Bali</w:t>
      </w:r>
      <w:r w:rsidR="001543CE">
        <w:rPr>
          <w:rFonts w:ascii="Arial" w:hAnsi="Arial" w:cs="Arial"/>
          <w:bCs/>
        </w:rPr>
        <w:t xml:space="preserve"> </w:t>
      </w:r>
      <w:r w:rsidR="00392DEC">
        <w:rPr>
          <w:rFonts w:ascii="Arial" w:hAnsi="Arial" w:cs="Arial"/>
          <w:bCs/>
          <w:lang w:val="en-US"/>
        </w:rPr>
        <w:t>berdasarkan ketentuan</w:t>
      </w:r>
      <w:r w:rsidR="00BB1E98">
        <w:rPr>
          <w:rFonts w:ascii="Arial" w:hAnsi="Arial" w:cs="Arial"/>
          <w:bCs/>
          <w:lang w:val="en-US"/>
        </w:rPr>
        <w:t xml:space="preserve"> peraturan perundang-undangan dalam rangka akuntabilitas pengelolaan keuangan</w:t>
      </w:r>
      <w:r w:rsidR="00392DEC">
        <w:rPr>
          <w:rFonts w:ascii="Arial" w:hAnsi="Arial" w:cs="Arial"/>
          <w:bCs/>
          <w:lang w:val="en-US"/>
        </w:rPr>
        <w:t>.</w:t>
      </w:r>
    </w:p>
    <w:p w:rsidR="00392DEC" w:rsidRPr="008572DD" w:rsidRDefault="00392DEC" w:rsidP="0029711D">
      <w:pPr>
        <w:spacing w:line="312" w:lineRule="auto"/>
        <w:jc w:val="both"/>
        <w:rPr>
          <w:rFonts w:ascii="Arial" w:hAnsi="Arial" w:cs="Arial"/>
          <w:b/>
          <w:bCs/>
          <w:lang w:val="en-US"/>
        </w:rPr>
      </w:pPr>
    </w:p>
    <w:p w:rsidR="008E2EEA" w:rsidRDefault="00282884" w:rsidP="008E2EEA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hAnsi="Arial" w:cs="Arial"/>
          <w:b/>
          <w:bCs/>
        </w:rPr>
      </w:pPr>
      <w:r w:rsidRPr="007464D5">
        <w:rPr>
          <w:rFonts w:ascii="Arial" w:hAnsi="Arial" w:cs="Arial"/>
          <w:b/>
          <w:bCs/>
        </w:rPr>
        <w:t>URAIAN TUGAS</w:t>
      </w:r>
      <w:r w:rsidR="003041C1" w:rsidRPr="007464D5">
        <w:rPr>
          <w:rFonts w:ascii="Arial" w:hAnsi="Arial" w:cs="Arial"/>
          <w:b/>
          <w:bCs/>
        </w:rPr>
        <w:t xml:space="preserve"> </w:t>
      </w:r>
    </w:p>
    <w:p w:rsidR="00F434C5" w:rsidRPr="00F434C5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lang w:val="sv-SE"/>
        </w:rPr>
        <w:t>Menyusun rencana dan program kerja Bagian;</w:t>
      </w:r>
    </w:p>
    <w:p w:rsidR="00F434C5" w:rsidRPr="00717B67" w:rsidRDefault="00F434C5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</w:rPr>
        <w:t xml:space="preserve">Membagi tugas kepada </w:t>
      </w:r>
      <w:r w:rsidRPr="00717B67">
        <w:rPr>
          <w:rFonts w:ascii="Arial" w:hAnsi="Arial" w:cs="Arial"/>
          <w:lang w:val="en-SG"/>
        </w:rPr>
        <w:t>bawahan</w:t>
      </w:r>
      <w:r w:rsidRPr="00717B67">
        <w:rPr>
          <w:rFonts w:ascii="Arial" w:hAnsi="Arial" w:cs="Arial"/>
        </w:rPr>
        <w:t xml:space="preserve"> sesuai dengan bidang tugasnya</w:t>
      </w:r>
    </w:p>
    <w:p w:rsidR="00F434C5" w:rsidRPr="00717B67" w:rsidRDefault="00F434C5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</w:rPr>
        <w:t xml:space="preserve">Memberi petunjuk kepada </w:t>
      </w:r>
      <w:r w:rsidRPr="00717B67">
        <w:rPr>
          <w:rFonts w:ascii="Arial" w:hAnsi="Arial" w:cs="Arial"/>
          <w:lang w:val="en-SG"/>
        </w:rPr>
        <w:t>bawahan</w:t>
      </w:r>
      <w:r w:rsidRPr="00717B67">
        <w:rPr>
          <w:rFonts w:ascii="Arial" w:hAnsi="Arial" w:cs="Arial"/>
        </w:rPr>
        <w:t xml:space="preserve"> agar tidak terjadi kesalahan dalam pelaksanaan tugas;</w:t>
      </w:r>
    </w:p>
    <w:p w:rsidR="00F434C5" w:rsidRPr="00717B67" w:rsidRDefault="00F434C5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</w:rPr>
        <w:t xml:space="preserve">Mengoordinasikan </w:t>
      </w:r>
      <w:r w:rsidRPr="00717B67">
        <w:rPr>
          <w:rFonts w:ascii="Arial" w:hAnsi="Arial" w:cs="Arial"/>
          <w:lang w:val="en-SG"/>
        </w:rPr>
        <w:t>bawahan dalam melaksanakan tugas agar terjalin kerja sama yang baik</w:t>
      </w:r>
    </w:p>
    <w:p w:rsidR="00F434C5" w:rsidRPr="00717B67" w:rsidRDefault="00F434C5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</w:rPr>
        <w:t xml:space="preserve">Menyelia pelaksanaan tugas </w:t>
      </w:r>
      <w:r w:rsidRPr="00717B67">
        <w:rPr>
          <w:rFonts w:ascii="Arial" w:hAnsi="Arial" w:cs="Arial"/>
          <w:lang w:val="en-SG"/>
        </w:rPr>
        <w:t>bawahan</w:t>
      </w:r>
      <w:r w:rsidRPr="00717B67">
        <w:rPr>
          <w:rFonts w:ascii="Arial" w:hAnsi="Arial" w:cs="Arial"/>
        </w:rPr>
        <w:t xml:space="preserve"> </w:t>
      </w:r>
      <w:r w:rsidRPr="00717B67">
        <w:rPr>
          <w:rFonts w:ascii="Arial" w:hAnsi="Arial" w:cs="Arial"/>
          <w:lang w:val="en-SG"/>
        </w:rPr>
        <w:t>agar hasil yang telah dicapai sesuai dengan sasaran yang telah diterapkan</w:t>
      </w:r>
      <w:r w:rsidRPr="00717B67">
        <w:rPr>
          <w:rFonts w:ascii="Arial" w:hAnsi="Arial" w:cs="Arial"/>
        </w:rPr>
        <w:t>;</w:t>
      </w:r>
    </w:p>
    <w:p w:rsidR="00F434C5" w:rsidRPr="00717B67" w:rsidRDefault="00F434C5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  <w:lang w:val="en-SG"/>
        </w:rPr>
        <w:t>Menilai kinerja bawahan sebagai bahan pembinaan dan pengembangan karier;</w:t>
      </w:r>
    </w:p>
    <w:p w:rsidR="008E2EEA" w:rsidRPr="00717B67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717B67">
        <w:rPr>
          <w:rFonts w:ascii="Arial" w:hAnsi="Arial" w:cs="Arial"/>
        </w:rPr>
        <w:t>Melaksanakan Penyusunan formasi pegawai;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Administrasi pengadaan dan pengangkatan pegawai;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color w:val="000000"/>
        </w:rPr>
        <w:t>Melaksanakan urusan mutasi kepegawaian, disiplin, kesejahteraan dan pengembangan pegawai;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color w:val="000000"/>
        </w:rPr>
        <w:t>Melaksanakan penyusunan anggaran;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urusan penerimaan, penyimpanan, pengeluaran, pembukuan, pertanggungjawaban dan verivikasi anggaran;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lastRenderedPageBreak/>
        <w:t>Mempersiapkan usul pengangkatan dan pemberhentian bendahara;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</w:t>
      </w:r>
      <w:r w:rsidR="00596D13">
        <w:rPr>
          <w:rFonts w:ascii="Arial" w:hAnsi="Arial" w:cs="Arial"/>
        </w:rPr>
        <w:t>akan penyusunan laporan SAI (SAK dan SIMAK BMN)</w:t>
      </w:r>
      <w:r w:rsidRPr="008E2EEA">
        <w:rPr>
          <w:rFonts w:ascii="Arial" w:hAnsi="Arial" w:cs="Arial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lang w:val="sv-SE"/>
        </w:rPr>
        <w:t>Melaksanakan urusan tuntutan perbendaharaan dan tuntutan ganti rugi;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lang w:val="sv-SE"/>
        </w:rPr>
        <w:t>Melaksanakan penyusunan peraturan perundang-undangan serta bahan pertimbangan dan bantuan hukum;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Urusan pengembangan organisasi dan tata kerja;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urusan kerumahtanggaan dan perlengkapan;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Pengelolaan Poliklinik;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 xml:space="preserve">Melaksanakan urusan publikasi, dokumentasi dan pemberian informasi kegiatan </w:t>
      </w:r>
      <w:r w:rsidR="009A3A5D">
        <w:rPr>
          <w:rFonts w:ascii="Arial" w:hAnsi="Arial" w:cs="Arial"/>
        </w:rPr>
        <w:t xml:space="preserve">Politeknik Negeri </w:t>
      </w:r>
      <w:r w:rsidR="00B056C6">
        <w:rPr>
          <w:rFonts w:ascii="Arial" w:hAnsi="Arial" w:cs="Arial"/>
        </w:rPr>
        <w:t>Semarang</w:t>
      </w:r>
      <w:r w:rsidRPr="008E2EEA">
        <w:rPr>
          <w:rFonts w:ascii="Arial" w:hAnsi="Arial" w:cs="Arial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</w:rPr>
        <w:t>Melaksanakan penyimpanan dan pemeliharaan dokumen bagian;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 w:rsidRPr="008E2EEA">
        <w:rPr>
          <w:rFonts w:ascii="Arial" w:hAnsi="Arial" w:cs="Arial"/>
          <w:lang w:val="sv-SE"/>
        </w:rPr>
        <w:t>Menyusun  laporan Bagian;</w:t>
      </w:r>
      <w:r w:rsidRPr="008E2EEA">
        <w:rPr>
          <w:rFonts w:ascii="Arial" w:hAnsi="Arial" w:cs="Arial"/>
          <w:lang w:val="fi-FI"/>
        </w:rPr>
        <w:t xml:space="preserve"> </w:t>
      </w:r>
    </w:p>
    <w:p w:rsidR="008E2EEA" w:rsidRPr="008E2EEA" w:rsidRDefault="002E2A1C" w:rsidP="005F3A80">
      <w:pPr>
        <w:pStyle w:val="ListParagraph"/>
        <w:widowControl/>
        <w:numPr>
          <w:ilvl w:val="1"/>
          <w:numId w:val="1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Melaksanakan </w:t>
      </w:r>
      <w:r w:rsidR="008E2EEA" w:rsidRPr="008E2EEA">
        <w:rPr>
          <w:rFonts w:ascii="Arial" w:hAnsi="Arial" w:cs="Arial"/>
          <w:lang w:val="fi-FI"/>
        </w:rPr>
        <w:t>Tugas lain yang diberikan oleh atasan</w:t>
      </w:r>
    </w:p>
    <w:p w:rsidR="008A3905" w:rsidRPr="00084E56" w:rsidRDefault="008A3905" w:rsidP="005F3A80">
      <w:pPr>
        <w:widowControl/>
        <w:tabs>
          <w:tab w:val="left" w:pos="1080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8E2EEA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HASIL KERJA</w:t>
      </w:r>
    </w:p>
    <w:p w:rsidR="00F434C5" w:rsidRPr="00F434C5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Program kerja Bagian;</w:t>
      </w:r>
    </w:p>
    <w:p w:rsidR="004B4255" w:rsidRPr="007C4C4B" w:rsidRDefault="00F434C5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lang w:eastAsia="en-US" w:bidi="ar-SA"/>
        </w:rPr>
      </w:pPr>
      <w:r w:rsidRPr="007C4C4B">
        <w:rPr>
          <w:rFonts w:ascii="Arial" w:hAnsi="Arial" w:cs="Arial"/>
          <w:color w:val="000000" w:themeColor="text1"/>
        </w:rPr>
        <w:t>Pembagian tugas</w:t>
      </w:r>
      <w:r w:rsidRPr="007C4C4B">
        <w:rPr>
          <w:rFonts w:ascii="Arial" w:hAnsi="Arial" w:cs="Arial"/>
          <w:color w:val="000000" w:themeColor="text1"/>
          <w:lang w:val="en-SG"/>
        </w:rPr>
        <w:t xml:space="preserve"> kepada bawahan</w:t>
      </w:r>
      <w:r w:rsidRPr="007C4C4B">
        <w:rPr>
          <w:rFonts w:ascii="Arial" w:hAnsi="Arial" w:cs="Arial"/>
          <w:color w:val="000000" w:themeColor="text1"/>
        </w:rPr>
        <w:t>;</w:t>
      </w:r>
    </w:p>
    <w:p w:rsidR="004B4255" w:rsidRPr="007C4C4B" w:rsidRDefault="00F434C5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lang w:eastAsia="en-US" w:bidi="ar-SA"/>
        </w:rPr>
      </w:pPr>
      <w:r w:rsidRPr="007C4C4B">
        <w:rPr>
          <w:rFonts w:ascii="Arial" w:hAnsi="Arial" w:cs="Arial"/>
          <w:color w:val="000000" w:themeColor="text1"/>
          <w:lang w:val="en-SG"/>
        </w:rPr>
        <w:t>Petunjuk kepada bawahan</w:t>
      </w:r>
      <w:r w:rsidRPr="007C4C4B">
        <w:rPr>
          <w:rFonts w:ascii="Arial" w:hAnsi="Arial" w:cs="Arial"/>
          <w:color w:val="000000" w:themeColor="text1"/>
        </w:rPr>
        <w:t>;</w:t>
      </w:r>
    </w:p>
    <w:p w:rsidR="004B4255" w:rsidRPr="007C4C4B" w:rsidRDefault="00F434C5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lang w:eastAsia="en-US" w:bidi="ar-SA"/>
        </w:rPr>
      </w:pPr>
      <w:r w:rsidRPr="007C4C4B">
        <w:rPr>
          <w:rFonts w:ascii="Arial" w:hAnsi="Arial" w:cs="Arial"/>
          <w:color w:val="000000" w:themeColor="text1"/>
        </w:rPr>
        <w:t>Keterpaduan pelaksanaan tugas;</w:t>
      </w:r>
    </w:p>
    <w:p w:rsidR="00F434C5" w:rsidRPr="007C4C4B" w:rsidRDefault="00F434C5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lang w:eastAsia="en-US" w:bidi="ar-SA"/>
        </w:rPr>
      </w:pPr>
      <w:r w:rsidRPr="007C4C4B">
        <w:rPr>
          <w:rFonts w:ascii="Arial" w:hAnsi="Arial" w:cs="Arial"/>
          <w:color w:val="000000" w:themeColor="text1"/>
        </w:rPr>
        <w:t xml:space="preserve">Penyeliaan </w:t>
      </w:r>
      <w:r w:rsidRPr="007C4C4B">
        <w:rPr>
          <w:rFonts w:ascii="Arial" w:hAnsi="Arial" w:cs="Arial"/>
          <w:color w:val="000000" w:themeColor="text1"/>
          <w:lang w:val="en-SG"/>
        </w:rPr>
        <w:t>pelaksanaan tugas bawahan</w:t>
      </w:r>
      <w:r w:rsidRPr="007C4C4B">
        <w:rPr>
          <w:rFonts w:ascii="Arial" w:hAnsi="Arial" w:cs="Arial"/>
          <w:color w:val="000000" w:themeColor="text1"/>
        </w:rPr>
        <w:t>;</w:t>
      </w:r>
    </w:p>
    <w:p w:rsidR="00F434C5" w:rsidRPr="007C4C4B" w:rsidRDefault="00F434C5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lang w:eastAsia="en-US" w:bidi="ar-SA"/>
        </w:rPr>
      </w:pPr>
      <w:r w:rsidRPr="007C4C4B">
        <w:rPr>
          <w:rFonts w:ascii="Arial" w:hAnsi="Arial" w:cs="Arial"/>
          <w:color w:val="000000" w:themeColor="text1"/>
          <w:lang w:val="en-SG"/>
        </w:rPr>
        <w:t>Nilai kinerja bawahan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Format Formasi Pegawai</w:t>
      </w:r>
      <w:r w:rsidRPr="008E2EEA">
        <w:rPr>
          <w:rFonts w:ascii="Arial" w:hAnsi="Arial" w:cs="Arial"/>
          <w:lang w:val="sv-SE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Pengadaan Pegawai</w:t>
      </w:r>
      <w:r w:rsidRPr="008E2EEA">
        <w:rPr>
          <w:rFonts w:ascii="Arial" w:hAnsi="Arial" w:cs="Arial"/>
          <w:lang w:val="fi-FI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  <w:color w:val="000000"/>
        </w:rPr>
        <w:t>Dukumen mutasi kepegawaian, disiplin, kesejahteraan dan pengembangan pegawai;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Realisasi Anggaran;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Dokumen penerimaan, penyimpanan, pengeluaran, pembukuan, pertanggungjawaban dan verivikasi anggaran</w:t>
      </w:r>
      <w:r w:rsidRPr="008E2EEA">
        <w:rPr>
          <w:rFonts w:ascii="Arial" w:hAnsi="Arial" w:cs="Arial"/>
          <w:lang w:val="fi-FI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Usul pengangkatan dan pemberhentian bendahara</w:t>
      </w:r>
      <w:r w:rsidRPr="008E2EEA">
        <w:rPr>
          <w:rFonts w:ascii="Arial" w:hAnsi="Arial" w:cs="Arial"/>
          <w:lang w:val="fi-FI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 xml:space="preserve">Laporan </w:t>
      </w:r>
      <w:r w:rsidR="00596D13">
        <w:rPr>
          <w:rFonts w:ascii="Arial" w:hAnsi="Arial" w:cs="Arial"/>
        </w:rPr>
        <w:t>SAI (SAK dan SIMAK BMN)</w:t>
      </w:r>
      <w:r w:rsidR="00596D13" w:rsidRPr="008E2EEA">
        <w:rPr>
          <w:rFonts w:ascii="Arial" w:hAnsi="Arial" w:cs="Arial"/>
        </w:rPr>
        <w:t>;</w:t>
      </w:r>
      <w:r w:rsidRPr="008E2EEA">
        <w:rPr>
          <w:rFonts w:ascii="Arial" w:hAnsi="Arial" w:cs="Arial"/>
          <w:lang w:val="sv-SE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  <w:lang w:val="sv-SE"/>
        </w:rPr>
        <w:t>Dokumen tuntutan perbendaharaan dan tuntutan ganti rugi;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 xml:space="preserve">Dokumen </w:t>
      </w:r>
      <w:r w:rsidRPr="008E2EEA">
        <w:rPr>
          <w:rFonts w:ascii="Arial" w:hAnsi="Arial" w:cs="Arial"/>
          <w:lang w:val="sv-SE"/>
        </w:rPr>
        <w:t>peraturan perundang-undangan serta bahan pertimbangan dan bantuan hukum;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Dokumen Pengembangan organisasi dan tata kerja;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Dokumen Kerumahtanggaan dan perlengkapan</w:t>
      </w:r>
      <w:r w:rsidRPr="008E2EEA">
        <w:rPr>
          <w:rFonts w:ascii="Arial" w:hAnsi="Arial" w:cs="Arial"/>
          <w:lang w:val="fi-FI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>Kesehatan PNS meningkat</w:t>
      </w:r>
      <w:r w:rsidRPr="008E2EEA">
        <w:rPr>
          <w:rFonts w:ascii="Arial" w:hAnsi="Arial" w:cs="Arial"/>
          <w:lang w:val="it-IT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</w:rPr>
        <w:t xml:space="preserve">Dokumentasi dan  informasi kegiatan </w:t>
      </w:r>
      <w:r w:rsidR="009A3A5D">
        <w:rPr>
          <w:rFonts w:ascii="Arial" w:hAnsi="Arial" w:cs="Arial"/>
        </w:rPr>
        <w:t xml:space="preserve">Politeknik Negeri </w:t>
      </w:r>
      <w:r w:rsidR="00B056C6">
        <w:rPr>
          <w:rFonts w:ascii="Arial" w:hAnsi="Arial" w:cs="Arial"/>
        </w:rPr>
        <w:t>Semarang</w:t>
      </w:r>
      <w:r w:rsidRPr="008E2EEA">
        <w:rPr>
          <w:rFonts w:ascii="Arial" w:hAnsi="Arial" w:cs="Arial"/>
        </w:rPr>
        <w:t>;</w:t>
      </w:r>
    </w:p>
    <w:p w:rsidR="008E2EEA" w:rsidRPr="008E2EEA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8E2EEA">
        <w:rPr>
          <w:rFonts w:ascii="Arial" w:hAnsi="Arial" w:cs="Arial"/>
          <w:lang w:val="sv-SE"/>
        </w:rPr>
        <w:t>Dokumen Bagian;</w:t>
      </w:r>
    </w:p>
    <w:p w:rsidR="008E2EEA" w:rsidRPr="00221C37" w:rsidRDefault="008E2EEA" w:rsidP="005F3A80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221C37">
        <w:rPr>
          <w:rFonts w:ascii="Arial" w:hAnsi="Arial" w:cs="Arial"/>
        </w:rPr>
        <w:t>Laporan Bagian</w:t>
      </w:r>
      <w:r w:rsidRPr="00221C37">
        <w:rPr>
          <w:rFonts w:ascii="Arial" w:hAnsi="Arial" w:cs="Arial"/>
          <w:lang w:val="fi-FI"/>
        </w:rPr>
        <w:t>;</w:t>
      </w:r>
    </w:p>
    <w:p w:rsidR="00221C37" w:rsidRPr="005F3A80" w:rsidRDefault="00221C37" w:rsidP="005F3A80">
      <w:pPr>
        <w:pStyle w:val="ListParagraph"/>
        <w:widowControl/>
        <w:numPr>
          <w:ilvl w:val="1"/>
          <w:numId w:val="15"/>
        </w:numPr>
        <w:tabs>
          <w:tab w:val="left" w:pos="360"/>
          <w:tab w:val="left" w:pos="993"/>
        </w:tabs>
        <w:suppressAutoHyphens w:val="0"/>
        <w:spacing w:line="360" w:lineRule="auto"/>
        <w:contextualSpacing/>
        <w:jc w:val="both"/>
        <w:rPr>
          <w:rFonts w:ascii="Arial" w:hAnsi="Arial" w:cs="Arial"/>
          <w:color w:val="FF0000"/>
          <w:lang w:val="sv-SE"/>
        </w:rPr>
      </w:pPr>
      <w:r w:rsidRPr="00221C37">
        <w:rPr>
          <w:rFonts w:ascii="Arial" w:hAnsi="Arial" w:cs="Arial"/>
          <w:color w:val="FF0000"/>
          <w:lang w:val="en-SG"/>
        </w:rPr>
        <w:t>Pelaksanaan tugas</w:t>
      </w:r>
      <w:r w:rsidRPr="00221C37">
        <w:rPr>
          <w:rFonts w:ascii="Arial" w:hAnsi="Arial" w:cs="Arial"/>
          <w:color w:val="FF0000"/>
        </w:rPr>
        <w:t xml:space="preserve"> kedinasan lain</w:t>
      </w:r>
    </w:p>
    <w:p w:rsidR="00484E5C" w:rsidRDefault="00484E5C" w:rsidP="005F3A80">
      <w:pPr>
        <w:pStyle w:val="ListParagraph"/>
        <w:widowControl/>
        <w:tabs>
          <w:tab w:val="left" w:pos="990"/>
        </w:tabs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9A001D" w:rsidRPr="009A001D" w:rsidRDefault="009A001D" w:rsidP="005F3A80">
      <w:pPr>
        <w:pStyle w:val="ListParagraph"/>
        <w:widowControl/>
        <w:tabs>
          <w:tab w:val="left" w:pos="990"/>
        </w:tabs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7464D5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BAHAN KERJA</w:t>
      </w:r>
    </w:p>
    <w:p w:rsidR="00142235" w:rsidRPr="00142235" w:rsidRDefault="00142235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Rencana strategis </w:t>
      </w:r>
      <w:r w:rsidR="009A3A5D">
        <w:rPr>
          <w:rFonts w:ascii="Arial" w:hAnsi="Arial" w:cs="Arial"/>
          <w:bCs/>
          <w:color w:val="000000" w:themeColor="text1"/>
        </w:rPr>
        <w:t xml:space="preserve">Politeknik Negeri </w:t>
      </w:r>
      <w:r w:rsidR="00B056C6">
        <w:rPr>
          <w:rFonts w:ascii="Arial" w:hAnsi="Arial" w:cs="Arial"/>
          <w:bCs/>
          <w:color w:val="000000" w:themeColor="text1"/>
        </w:rPr>
        <w:t>Semarang</w:t>
      </w:r>
    </w:p>
    <w:p w:rsidR="00A96141" w:rsidRPr="00142235" w:rsidRDefault="007A6AD8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Program Kerja </w:t>
      </w:r>
      <w:r w:rsidR="008E2EEA"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="009A3A5D">
        <w:rPr>
          <w:rFonts w:ascii="Arial" w:hAnsi="Arial" w:cs="Arial"/>
          <w:bCs/>
        </w:rPr>
        <w:t xml:space="preserve">Politeknik Negeri </w:t>
      </w:r>
      <w:r w:rsidR="00B056C6">
        <w:rPr>
          <w:rFonts w:ascii="Arial" w:hAnsi="Arial" w:cs="Arial"/>
          <w:bCs/>
          <w:color w:val="000000" w:themeColor="text1"/>
        </w:rPr>
        <w:t>Semarang</w:t>
      </w:r>
    </w:p>
    <w:p w:rsidR="00A96141" w:rsidRDefault="00A96141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 w:rsidR="00857BB5">
        <w:rPr>
          <w:rFonts w:ascii="Arial" w:eastAsia="Times New Roman" w:hAnsi="Arial" w:cs="Arial"/>
          <w:kern w:val="0"/>
          <w:lang w:eastAsia="en-US" w:bidi="ar-SA"/>
        </w:rPr>
        <w:t>dan informasi</w:t>
      </w:r>
      <w:r w:rsidR="007A6AD8">
        <w:rPr>
          <w:rFonts w:ascii="Arial" w:hAnsi="Arial" w:cs="Arial"/>
          <w:lang w:val="en-US"/>
        </w:rPr>
        <w:t xml:space="preserve"> </w:t>
      </w:r>
      <w:r w:rsidR="00803162">
        <w:rPr>
          <w:rFonts w:ascii="Arial" w:hAnsi="Arial" w:cs="Arial"/>
          <w:lang w:val="en-US"/>
        </w:rPr>
        <w:t xml:space="preserve">pelaksanaan </w:t>
      </w:r>
      <w:r w:rsidR="007A6AD8">
        <w:rPr>
          <w:rFonts w:ascii="Arial" w:hAnsi="Arial" w:cs="Arial"/>
          <w:lang w:val="en-US"/>
        </w:rPr>
        <w:t>anggaran</w:t>
      </w:r>
      <w:r w:rsidR="00AF7353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803162" w:rsidRDefault="00803162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>
        <w:rPr>
          <w:rFonts w:ascii="Arial" w:eastAsia="Times New Roman" w:hAnsi="Arial" w:cs="Arial"/>
          <w:kern w:val="0"/>
          <w:lang w:eastAsia="en-US" w:bidi="ar-SA"/>
        </w:rPr>
        <w:t>dan informasi perbendaharaan;</w:t>
      </w:r>
    </w:p>
    <w:p w:rsidR="00803162" w:rsidRPr="00084E56" w:rsidRDefault="00803162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 xml:space="preserve">Data </w:t>
      </w:r>
      <w:r>
        <w:rPr>
          <w:rFonts w:ascii="Arial" w:eastAsia="Times New Roman" w:hAnsi="Arial" w:cs="Arial"/>
          <w:kern w:val="0"/>
          <w:lang w:eastAsia="en-US" w:bidi="ar-SA"/>
        </w:rPr>
        <w:t>dan informasi tindak lanjut hasil pemeriksaan.</w:t>
      </w:r>
    </w:p>
    <w:p w:rsidR="00A96141" w:rsidRPr="00084E56" w:rsidRDefault="00A96141" w:rsidP="005F3A80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7464D5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PERALATAN KERJA</w:t>
      </w:r>
    </w:p>
    <w:p w:rsidR="003041C1" w:rsidRPr="007464D5" w:rsidRDefault="003041C1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Alat Tulis Kantor</w:t>
      </w:r>
      <w:r w:rsidR="008A3905">
        <w:rPr>
          <w:rFonts w:ascii="Arial" w:eastAsia="Times New Roman" w:hAnsi="Arial" w:cs="Arial"/>
          <w:kern w:val="0"/>
          <w:lang w:val="en-US" w:eastAsia="en-US" w:bidi="ar-SA"/>
        </w:rPr>
        <w:t xml:space="preserve"> (ATK)</w:t>
      </w:r>
      <w:r w:rsidR="007464D5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3041C1" w:rsidRPr="007464D5" w:rsidRDefault="003041C1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Alat Perlengkapan Kantor</w:t>
      </w:r>
      <w:r w:rsidR="008A3905">
        <w:rPr>
          <w:rFonts w:ascii="Arial" w:eastAsia="Times New Roman" w:hAnsi="Arial" w:cs="Arial"/>
          <w:kern w:val="0"/>
          <w:lang w:val="en-US" w:eastAsia="en-US" w:bidi="ar-SA"/>
        </w:rPr>
        <w:t xml:space="preserve"> (APK)</w:t>
      </w:r>
      <w:r w:rsidR="007464D5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7464D5" w:rsidRDefault="003041C1" w:rsidP="005F3A80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7464D5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PEDOMAN KERJA</w:t>
      </w:r>
    </w:p>
    <w:p w:rsidR="00857BB5" w:rsidRPr="008A3905" w:rsidRDefault="00857BB5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B420AE">
        <w:rPr>
          <w:rFonts w:ascii="Arial" w:eastAsia="Times New Roman" w:hAnsi="Arial" w:cs="Arial"/>
          <w:kern w:val="0"/>
          <w:lang w:eastAsia="en-US" w:bidi="ar-SA"/>
        </w:rPr>
        <w:t xml:space="preserve">Permendikbud tentang Organisasi dan Tata Kerja </w:t>
      </w:r>
      <w:r w:rsidR="009A3A5D">
        <w:rPr>
          <w:rFonts w:ascii="Arial" w:eastAsia="Times New Roman" w:hAnsi="Arial" w:cs="Arial"/>
          <w:kern w:val="0"/>
          <w:lang w:eastAsia="en-US" w:bidi="ar-SA"/>
        </w:rPr>
        <w:t xml:space="preserve">Politeknik Negeri </w:t>
      </w:r>
      <w:r w:rsidR="00B056C6">
        <w:rPr>
          <w:rFonts w:ascii="Arial" w:hAnsi="Arial" w:cs="Arial"/>
          <w:bCs/>
          <w:color w:val="000000" w:themeColor="text1"/>
        </w:rPr>
        <w:t>Semarang</w:t>
      </w:r>
      <w:r w:rsidRPr="00B420AE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857BB5" w:rsidRPr="002E321E" w:rsidRDefault="00681D83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Permendiknas</w:t>
      </w:r>
      <w:r w:rsidR="008A3905">
        <w:rPr>
          <w:rFonts w:ascii="Arial" w:eastAsia="Times New Roman" w:hAnsi="Arial" w:cs="Arial"/>
          <w:kern w:val="0"/>
          <w:lang w:val="en-US" w:eastAsia="en-US" w:bidi="ar-SA"/>
        </w:rPr>
        <w:t xml:space="preserve"> tentang Rincian Tugas </w:t>
      </w:r>
      <w:r>
        <w:rPr>
          <w:rFonts w:ascii="Arial" w:eastAsia="Times New Roman" w:hAnsi="Arial" w:cs="Arial"/>
          <w:kern w:val="0"/>
          <w:lang w:eastAsia="en-US" w:bidi="ar-SA"/>
        </w:rPr>
        <w:t>bagian dan subbagian</w:t>
      </w:r>
    </w:p>
    <w:p w:rsidR="00142235" w:rsidRPr="00142235" w:rsidRDefault="00142235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Peraturan </w:t>
      </w:r>
      <w:r w:rsidR="00803162">
        <w:rPr>
          <w:rFonts w:ascii="Arial" w:eastAsia="Times New Roman" w:hAnsi="Arial" w:cs="Arial"/>
          <w:kern w:val="0"/>
          <w:lang w:val="en-US" w:eastAsia="en-US" w:bidi="ar-SA"/>
        </w:rPr>
        <w:t xml:space="preserve">perundang-undangan </w:t>
      </w:r>
      <w:r>
        <w:rPr>
          <w:rFonts w:ascii="Arial" w:eastAsia="Times New Roman" w:hAnsi="Arial" w:cs="Arial"/>
          <w:kern w:val="0"/>
          <w:lang w:val="en-US" w:eastAsia="en-US" w:bidi="ar-SA"/>
        </w:rPr>
        <w:t xml:space="preserve">tentang </w:t>
      </w:r>
      <w:r w:rsidR="00803162">
        <w:rPr>
          <w:rFonts w:ascii="Arial" w:eastAsia="Times New Roman" w:hAnsi="Arial" w:cs="Arial"/>
          <w:kern w:val="0"/>
          <w:lang w:val="en-US" w:eastAsia="en-US" w:bidi="ar-SA"/>
        </w:rPr>
        <w:t>keuangan negara</w:t>
      </w:r>
      <w:r>
        <w:rPr>
          <w:rFonts w:ascii="Arial" w:eastAsia="Times New Roman" w:hAnsi="Arial" w:cs="Arial"/>
          <w:kern w:val="0"/>
          <w:lang w:val="en-US" w:eastAsia="en-US" w:bidi="ar-SA"/>
        </w:rPr>
        <w:t>;</w:t>
      </w:r>
    </w:p>
    <w:p w:rsidR="008A3905" w:rsidRPr="00B420AE" w:rsidRDefault="008A3905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Peraturan perundang-undangan yang relevan.</w:t>
      </w:r>
    </w:p>
    <w:p w:rsidR="00A96141" w:rsidRPr="007464D5" w:rsidRDefault="00A96141" w:rsidP="005F3A80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7464D5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TANGGUNG JAWAB</w:t>
      </w:r>
    </w:p>
    <w:p w:rsidR="00B420AE" w:rsidRPr="00B420AE" w:rsidRDefault="00B420AE" w:rsidP="005F3A80">
      <w:pPr>
        <w:pStyle w:val="ListParagraph"/>
        <w:numPr>
          <w:ilvl w:val="1"/>
          <w:numId w:val="3"/>
        </w:numPr>
        <w:tabs>
          <w:tab w:val="left" w:pos="990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B420AE">
        <w:rPr>
          <w:rFonts w:ascii="Arial" w:hAnsi="Arial" w:cs="Arial"/>
          <w:color w:val="000000"/>
          <w:lang w:val="en-US"/>
        </w:rPr>
        <w:t>K</w:t>
      </w:r>
      <w:r w:rsidR="008A3905">
        <w:rPr>
          <w:rFonts w:ascii="Arial" w:hAnsi="Arial" w:cs="Arial"/>
          <w:color w:val="000000"/>
          <w:lang w:val="en-US"/>
        </w:rPr>
        <w:t>ebenaran dan ketepatan rencana</w:t>
      </w:r>
      <w:r w:rsidR="00142235">
        <w:rPr>
          <w:rFonts w:ascii="Arial" w:hAnsi="Arial" w:cs="Arial"/>
          <w:color w:val="000000"/>
          <w:lang w:val="en-US"/>
        </w:rPr>
        <w:t>,</w:t>
      </w:r>
      <w:r w:rsidR="008A3905">
        <w:rPr>
          <w:rFonts w:ascii="Arial" w:hAnsi="Arial" w:cs="Arial"/>
          <w:color w:val="000000"/>
          <w:lang w:val="en-US"/>
        </w:rPr>
        <w:t xml:space="preserve"> program</w:t>
      </w:r>
      <w:r w:rsidR="00142235">
        <w:rPr>
          <w:rFonts w:ascii="Arial" w:hAnsi="Arial" w:cs="Arial"/>
          <w:color w:val="000000"/>
          <w:lang w:val="en-US"/>
        </w:rPr>
        <w:t>, dan anggaran</w:t>
      </w:r>
      <w:r w:rsidR="008A3905">
        <w:rPr>
          <w:rFonts w:ascii="Arial" w:hAnsi="Arial" w:cs="Arial"/>
          <w:color w:val="000000"/>
          <w:lang w:val="en-US"/>
        </w:rPr>
        <w:t>;</w:t>
      </w:r>
    </w:p>
    <w:p w:rsidR="00B420AE" w:rsidRPr="00B420AE" w:rsidRDefault="00B420AE" w:rsidP="005F3A80">
      <w:pPr>
        <w:pStyle w:val="ListParagraph"/>
        <w:numPr>
          <w:ilvl w:val="1"/>
          <w:numId w:val="3"/>
        </w:numPr>
        <w:tabs>
          <w:tab w:val="left" w:pos="990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 w:rsidRPr="00B420AE">
        <w:rPr>
          <w:rFonts w:ascii="Arial" w:hAnsi="Arial" w:cs="Arial"/>
          <w:color w:val="000000"/>
          <w:lang w:val="en-US"/>
        </w:rPr>
        <w:t>Ke</w:t>
      </w:r>
      <w:r w:rsidR="008A3905">
        <w:rPr>
          <w:rFonts w:ascii="Arial" w:hAnsi="Arial" w:cs="Arial"/>
          <w:color w:val="000000"/>
          <w:lang w:val="en-US"/>
        </w:rPr>
        <w:t>serasian dan keterpaduan hubungan kerja;</w:t>
      </w:r>
    </w:p>
    <w:p w:rsidR="00B420AE" w:rsidRPr="008A3905" w:rsidRDefault="00613DFE" w:rsidP="005F3A80">
      <w:pPr>
        <w:pStyle w:val="ListParagraph"/>
        <w:numPr>
          <w:ilvl w:val="1"/>
          <w:numId w:val="3"/>
        </w:numPr>
        <w:tabs>
          <w:tab w:val="left" w:pos="990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>Kelancaran dan kete</w:t>
      </w:r>
      <w:r w:rsidR="008A3905">
        <w:rPr>
          <w:rFonts w:ascii="Arial" w:hAnsi="Arial" w:cs="Arial"/>
          <w:color w:val="000000"/>
          <w:lang w:val="en-US"/>
        </w:rPr>
        <w:t>pa</w:t>
      </w:r>
      <w:r>
        <w:rPr>
          <w:rFonts w:ascii="Arial" w:hAnsi="Arial" w:cs="Arial"/>
          <w:color w:val="000000"/>
          <w:lang w:val="en-US"/>
        </w:rPr>
        <w:t>ta</w:t>
      </w:r>
      <w:r w:rsidR="008A3905">
        <w:rPr>
          <w:rFonts w:ascii="Arial" w:hAnsi="Arial" w:cs="Arial"/>
          <w:color w:val="000000"/>
          <w:lang w:val="en-US"/>
        </w:rPr>
        <w:t>n pelaksanaan tugas;</w:t>
      </w:r>
    </w:p>
    <w:p w:rsidR="008A3905" w:rsidRPr="008A3905" w:rsidRDefault="008A3905" w:rsidP="005F3A80">
      <w:pPr>
        <w:pStyle w:val="ListParagraph"/>
        <w:numPr>
          <w:ilvl w:val="1"/>
          <w:numId w:val="3"/>
        </w:numPr>
        <w:tabs>
          <w:tab w:val="left" w:pos="990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>Kerahasiaan surat, dokumen, data dan Informasi;</w:t>
      </w:r>
    </w:p>
    <w:p w:rsidR="003041C1" w:rsidRPr="00315624" w:rsidRDefault="003041C1" w:rsidP="005F3A80">
      <w:pPr>
        <w:widowControl/>
        <w:tabs>
          <w:tab w:val="left" w:pos="990"/>
        </w:tabs>
        <w:suppressAutoHyphens w:val="0"/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7464D5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WEWENANG</w:t>
      </w:r>
    </w:p>
    <w:p w:rsidR="003041C1" w:rsidRPr="007464D5" w:rsidRDefault="00315624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Me</w:t>
      </w:r>
      <w:r>
        <w:rPr>
          <w:rFonts w:ascii="Arial" w:eastAsia="Times New Roman" w:hAnsi="Arial" w:cs="Arial"/>
          <w:kern w:val="0"/>
          <w:lang w:val="en-US" w:eastAsia="en-US" w:bidi="ar-SA"/>
        </w:rPr>
        <w:t>negur bawahan yang lalai melaksanakan tugas</w:t>
      </w:r>
      <w:r w:rsidR="007464D5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3041C1" w:rsidRPr="00315624" w:rsidRDefault="00315624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Menentukan prioritas pekerjaan</w:t>
      </w:r>
      <w:r w:rsidR="007464D5">
        <w:rPr>
          <w:rFonts w:ascii="Arial" w:eastAsia="Times New Roman" w:hAnsi="Arial" w:cs="Arial"/>
          <w:kern w:val="0"/>
          <w:lang w:eastAsia="en-US" w:bidi="ar-SA"/>
        </w:rPr>
        <w:t>;</w:t>
      </w:r>
    </w:p>
    <w:p w:rsidR="00315624" w:rsidRPr="00315624" w:rsidRDefault="00315624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Menolak hasil kerja bawahan yang tidak relevan;</w:t>
      </w:r>
    </w:p>
    <w:p w:rsidR="00315624" w:rsidRPr="00315624" w:rsidRDefault="00315624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Merekomendasikan, memaraf, dan menandatangani surat atau dokumen dinas sesuai dengan ketentuan;</w:t>
      </w:r>
    </w:p>
    <w:p w:rsidR="00315624" w:rsidRPr="00315624" w:rsidRDefault="004D7491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Menentukan  nilai </w:t>
      </w:r>
      <w:r w:rsidR="00315624">
        <w:rPr>
          <w:rFonts w:ascii="Arial" w:eastAsia="Times New Roman" w:hAnsi="Arial" w:cs="Arial"/>
          <w:kern w:val="0"/>
          <w:lang w:val="en-US" w:eastAsia="en-US" w:bidi="ar-SA"/>
        </w:rPr>
        <w:t xml:space="preserve"> hasil kinerja bawahan;</w:t>
      </w:r>
    </w:p>
    <w:p w:rsidR="004D7491" w:rsidRPr="004D7491" w:rsidRDefault="00315624" w:rsidP="005F3A8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Meminta petunjuk kepada atasan;</w:t>
      </w:r>
    </w:p>
    <w:p w:rsidR="009A001D" w:rsidRPr="009A001D" w:rsidRDefault="004D7491" w:rsidP="009A001D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>menyetujui atau menangguhkan cuti bawahan</w:t>
      </w:r>
    </w:p>
    <w:p w:rsidR="00315624" w:rsidRPr="00315624" w:rsidRDefault="00315624" w:rsidP="005F3A80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Default="003041C1" w:rsidP="005F3A8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HUBUNGAN KERJA</w:t>
      </w:r>
    </w:p>
    <w:p w:rsidR="007464D5" w:rsidRPr="007464D5" w:rsidRDefault="007464D5" w:rsidP="005F3A80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jc w:val="both"/>
        <w:rPr>
          <w:rFonts w:ascii="Arial" w:eastAsia="Times New Roman" w:hAnsi="Arial" w:cs="Arial"/>
          <w:kern w:val="0"/>
          <w:lang w:eastAsia="en-US" w:bidi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"/>
        <w:gridCol w:w="3138"/>
        <w:gridCol w:w="3226"/>
        <w:gridCol w:w="2348"/>
      </w:tblGrid>
      <w:tr w:rsidR="003041C1" w:rsidRPr="007464D5" w:rsidTr="003A3B93">
        <w:tc>
          <w:tcPr>
            <w:tcW w:w="750" w:type="dxa"/>
            <w:shd w:val="clear" w:color="auto" w:fill="auto"/>
          </w:tcPr>
          <w:p w:rsidR="003041C1" w:rsidRPr="003A3B93" w:rsidRDefault="003041C1" w:rsidP="005F3A80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NO</w:t>
            </w:r>
          </w:p>
        </w:tc>
        <w:tc>
          <w:tcPr>
            <w:tcW w:w="3138" w:type="dxa"/>
            <w:shd w:val="clear" w:color="auto" w:fill="auto"/>
          </w:tcPr>
          <w:p w:rsidR="003041C1" w:rsidRPr="003A3B93" w:rsidRDefault="003041C1" w:rsidP="005F3A80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NAMA  JABATAN</w:t>
            </w:r>
          </w:p>
        </w:tc>
        <w:tc>
          <w:tcPr>
            <w:tcW w:w="3226" w:type="dxa"/>
            <w:shd w:val="clear" w:color="auto" w:fill="auto"/>
          </w:tcPr>
          <w:p w:rsidR="003041C1" w:rsidRPr="003A3B93" w:rsidRDefault="003041C1" w:rsidP="005F3A80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UNIT  KERJA</w:t>
            </w:r>
          </w:p>
        </w:tc>
        <w:tc>
          <w:tcPr>
            <w:tcW w:w="2348" w:type="dxa"/>
            <w:shd w:val="clear" w:color="auto" w:fill="auto"/>
          </w:tcPr>
          <w:p w:rsidR="003041C1" w:rsidRPr="003A3B93" w:rsidRDefault="003041C1" w:rsidP="005F3A80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DALAM  HAL</w:t>
            </w:r>
          </w:p>
        </w:tc>
      </w:tr>
      <w:tr w:rsidR="003D1479" w:rsidRPr="007464D5" w:rsidTr="003A3B93">
        <w:tc>
          <w:tcPr>
            <w:tcW w:w="750" w:type="dxa"/>
            <w:shd w:val="clear" w:color="auto" w:fill="auto"/>
          </w:tcPr>
          <w:p w:rsidR="003D1479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13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.1</w:t>
            </w:r>
          </w:p>
        </w:tc>
        <w:tc>
          <w:tcPr>
            <w:tcW w:w="3138" w:type="dxa"/>
            <w:shd w:val="clear" w:color="auto" w:fill="auto"/>
          </w:tcPr>
          <w:p w:rsidR="003D1479" w:rsidRDefault="009B4CD9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Direktur</w:t>
            </w:r>
          </w:p>
        </w:tc>
        <w:tc>
          <w:tcPr>
            <w:tcW w:w="3226" w:type="dxa"/>
            <w:shd w:val="clear" w:color="auto" w:fill="auto"/>
          </w:tcPr>
          <w:p w:rsidR="003D1479" w:rsidRDefault="009B4CD9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Politeknik Negeri </w:t>
            </w:r>
            <w:r w:rsidR="00B056C6">
              <w:rPr>
                <w:rFonts w:ascii="Arial" w:hAnsi="Arial" w:cs="Arial"/>
                <w:bCs/>
                <w:color w:val="000000" w:themeColor="text1"/>
              </w:rPr>
              <w:t>Semarang</w:t>
            </w:r>
          </w:p>
        </w:tc>
        <w:tc>
          <w:tcPr>
            <w:tcW w:w="2348" w:type="dxa"/>
            <w:shd w:val="clear" w:color="auto" w:fill="auto"/>
          </w:tcPr>
          <w:p w:rsidR="003D1479" w:rsidRPr="009B4CD9" w:rsidRDefault="009B4CD9" w:rsidP="009B4CD9">
            <w:pPr>
              <w:pStyle w:val="BodyText3"/>
              <w:widowControl/>
              <w:suppressAutoHyphens w:val="0"/>
              <w:spacing w:after="0"/>
              <w:rPr>
                <w:rFonts w:ascii="Arial Narrow" w:hAnsi="Arial Narrow" w:cs="Arial"/>
                <w:color w:val="000000"/>
                <w:sz w:val="24"/>
                <w:szCs w:val="24"/>
                <w:lang w:eastAsia="en-US"/>
              </w:rPr>
            </w:pPr>
            <w:r w:rsidRPr="008E6151">
              <w:rPr>
                <w:rFonts w:ascii="Arial Narrow" w:hAnsi="Arial Narrow" w:cs="Arial"/>
                <w:color w:val="000000"/>
                <w:sz w:val="24"/>
                <w:szCs w:val="24"/>
                <w:lang w:val="am-ET" w:eastAsia="en-US"/>
              </w:rPr>
              <w:t>Konsultasi pelaksanaan tugas</w:t>
            </w:r>
          </w:p>
        </w:tc>
      </w:tr>
      <w:tr w:rsidR="003D1479" w:rsidRPr="007464D5" w:rsidTr="003A3B93">
        <w:tc>
          <w:tcPr>
            <w:tcW w:w="750" w:type="dxa"/>
            <w:shd w:val="clear" w:color="auto" w:fill="auto"/>
          </w:tcPr>
          <w:p w:rsidR="003D1479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13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.2</w:t>
            </w:r>
          </w:p>
        </w:tc>
        <w:tc>
          <w:tcPr>
            <w:tcW w:w="3138" w:type="dxa"/>
            <w:shd w:val="clear" w:color="auto" w:fill="auto"/>
          </w:tcPr>
          <w:p w:rsidR="003D1479" w:rsidRDefault="009B4CD9" w:rsidP="00B056C6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Para </w:t>
            </w:r>
            <w:r w:rsidR="00B056C6">
              <w:rPr>
                <w:rFonts w:ascii="Arial" w:eastAsia="Times New Roman" w:hAnsi="Arial" w:cs="Arial"/>
                <w:kern w:val="0"/>
                <w:lang w:eastAsia="en-US" w:bidi="ar-SA"/>
              </w:rPr>
              <w:t>Wakil</w:t>
            </w: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 Direktrur</w:t>
            </w:r>
          </w:p>
        </w:tc>
        <w:tc>
          <w:tcPr>
            <w:tcW w:w="3226" w:type="dxa"/>
            <w:shd w:val="clear" w:color="auto" w:fill="auto"/>
          </w:tcPr>
          <w:p w:rsidR="003D1479" w:rsidRDefault="009B4CD9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Politeknik Negeri </w:t>
            </w:r>
            <w:r w:rsidR="00B056C6">
              <w:rPr>
                <w:rFonts w:ascii="Arial" w:hAnsi="Arial" w:cs="Arial"/>
                <w:bCs/>
                <w:color w:val="000000" w:themeColor="text1"/>
              </w:rPr>
              <w:t>Semarang</w:t>
            </w:r>
          </w:p>
        </w:tc>
        <w:tc>
          <w:tcPr>
            <w:tcW w:w="2348" w:type="dxa"/>
            <w:shd w:val="clear" w:color="auto" w:fill="auto"/>
          </w:tcPr>
          <w:p w:rsidR="003D1479" w:rsidRPr="009B4CD9" w:rsidRDefault="009B4CD9" w:rsidP="009B4CD9">
            <w:pPr>
              <w:pStyle w:val="BodyText3"/>
              <w:widowControl/>
              <w:suppressAutoHyphens w:val="0"/>
              <w:spacing w:after="0"/>
              <w:rPr>
                <w:rFonts w:ascii="Arial Narrow" w:hAnsi="Arial Narrow" w:cs="Arial"/>
                <w:color w:val="000000"/>
                <w:sz w:val="24"/>
                <w:szCs w:val="24"/>
                <w:lang w:eastAsia="en-US"/>
              </w:rPr>
            </w:pPr>
            <w:r w:rsidRPr="008E6151">
              <w:rPr>
                <w:rFonts w:ascii="Arial Narrow" w:hAnsi="Arial Narrow" w:cs="Arial"/>
                <w:color w:val="000000"/>
                <w:sz w:val="24"/>
                <w:szCs w:val="24"/>
                <w:lang w:val="am-ET" w:eastAsia="en-US"/>
              </w:rPr>
              <w:t>Konsultasi pelaksanaan tugas</w:t>
            </w:r>
          </w:p>
        </w:tc>
      </w:tr>
      <w:tr w:rsidR="003041C1" w:rsidRPr="007464D5" w:rsidTr="003A3B93">
        <w:tc>
          <w:tcPr>
            <w:tcW w:w="750" w:type="dxa"/>
            <w:shd w:val="clear" w:color="auto" w:fill="auto"/>
          </w:tcPr>
          <w:p w:rsidR="003041C1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lastRenderedPageBreak/>
              <w:t>13</w:t>
            </w:r>
            <w:r w:rsidR="003041C1"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3</w:t>
            </w:r>
          </w:p>
        </w:tc>
        <w:tc>
          <w:tcPr>
            <w:tcW w:w="3138" w:type="dxa"/>
            <w:shd w:val="clear" w:color="auto" w:fill="auto"/>
          </w:tcPr>
          <w:p w:rsidR="003041C1" w:rsidRPr="007B48F9" w:rsidRDefault="00B056C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highlight w:val="yellow"/>
                <w:lang w:eastAsia="en-US" w:bidi="ar-SA"/>
              </w:rPr>
            </w:pPr>
            <w:r w:rsidRPr="00B056C6">
              <w:rPr>
                <w:rFonts w:ascii="Arial" w:eastAsia="Times New Roman" w:hAnsi="Arial" w:cs="Arial"/>
                <w:kern w:val="0"/>
                <w:lang w:eastAsia="en-US" w:bidi="ar-SA"/>
              </w:rPr>
              <w:t>Bagian Akademik, Kemahasiswaan, Perencanaan, dan Kerja Sama</w:t>
            </w:r>
          </w:p>
        </w:tc>
        <w:tc>
          <w:tcPr>
            <w:tcW w:w="3226" w:type="dxa"/>
            <w:shd w:val="clear" w:color="auto" w:fill="auto"/>
          </w:tcPr>
          <w:p w:rsidR="003041C1" w:rsidRPr="00B420AE" w:rsidRDefault="00B057E1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highlight w:val="yellow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Politeknik Negeri </w:t>
            </w:r>
            <w:r w:rsidR="00B056C6">
              <w:rPr>
                <w:rFonts w:ascii="Arial" w:hAnsi="Arial" w:cs="Arial"/>
                <w:bCs/>
                <w:color w:val="000000" w:themeColor="text1"/>
              </w:rPr>
              <w:t>Semarang</w:t>
            </w:r>
          </w:p>
        </w:tc>
        <w:tc>
          <w:tcPr>
            <w:tcW w:w="2348" w:type="dxa"/>
            <w:shd w:val="clear" w:color="auto" w:fill="auto"/>
          </w:tcPr>
          <w:p w:rsidR="003041C1" w:rsidRPr="003A3B93" w:rsidRDefault="003041C1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Konsultasi </w:t>
            </w:r>
            <w:r w:rsidR="00600A9B"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dan laporan</w:t>
            </w:r>
          </w:p>
        </w:tc>
      </w:tr>
      <w:tr w:rsidR="007B48F9" w:rsidRPr="007464D5" w:rsidTr="003A3B93">
        <w:tc>
          <w:tcPr>
            <w:tcW w:w="750" w:type="dxa"/>
            <w:shd w:val="clear" w:color="auto" w:fill="auto"/>
          </w:tcPr>
          <w:p w:rsidR="007B48F9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13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.4</w:t>
            </w:r>
            <w:r w:rsidR="007B48F9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</w:p>
        </w:tc>
        <w:tc>
          <w:tcPr>
            <w:tcW w:w="3138" w:type="dxa"/>
            <w:shd w:val="clear" w:color="auto" w:fill="auto"/>
          </w:tcPr>
          <w:p w:rsidR="007B48F9" w:rsidRPr="007B48F9" w:rsidRDefault="007B48F9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Kasubag Tata Usaha</w:t>
            </w:r>
          </w:p>
        </w:tc>
        <w:tc>
          <w:tcPr>
            <w:tcW w:w="3226" w:type="dxa"/>
            <w:shd w:val="clear" w:color="auto" w:fill="auto"/>
          </w:tcPr>
          <w:p w:rsidR="007B48F9" w:rsidRPr="00803162" w:rsidRDefault="007B48F9" w:rsidP="00B056C6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highlight w:val="yellow"/>
                <w:lang w:val="en-US" w:eastAsia="en-US" w:bidi="ar-SA"/>
              </w:rPr>
            </w:pPr>
            <w:r w:rsidRPr="007B48F9">
              <w:rPr>
                <w:rFonts w:ascii="Arial" w:hAnsi="Arial" w:cs="Arial"/>
                <w:bCs/>
              </w:rPr>
              <w:t>Bagian Umum dan Keuangan</w:t>
            </w:r>
          </w:p>
        </w:tc>
        <w:tc>
          <w:tcPr>
            <w:tcW w:w="2348" w:type="dxa"/>
            <w:shd w:val="clear" w:color="auto" w:fill="auto"/>
          </w:tcPr>
          <w:p w:rsidR="007B48F9" w:rsidRPr="003A3B93" w:rsidRDefault="007B48F9" w:rsidP="00EB06E9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Arahan pelaksanaan tugas</w:t>
            </w:r>
          </w:p>
        </w:tc>
      </w:tr>
      <w:tr w:rsidR="007B48F9" w:rsidRPr="007464D5" w:rsidTr="003A3B93">
        <w:tc>
          <w:tcPr>
            <w:tcW w:w="750" w:type="dxa"/>
            <w:shd w:val="clear" w:color="auto" w:fill="auto"/>
          </w:tcPr>
          <w:p w:rsidR="007B48F9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13</w:t>
            </w:r>
            <w:r w:rsidR="007B48F9" w:rsidRPr="003A3B93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5</w:t>
            </w:r>
          </w:p>
        </w:tc>
        <w:tc>
          <w:tcPr>
            <w:tcW w:w="3138" w:type="dxa"/>
            <w:shd w:val="clear" w:color="auto" w:fill="auto"/>
          </w:tcPr>
          <w:p w:rsidR="007B48F9" w:rsidRPr="007B48F9" w:rsidRDefault="007B48F9" w:rsidP="007B48F9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val="en-US" w:eastAsia="en-US" w:bidi="ar-SA"/>
              </w:rPr>
              <w:t xml:space="preserve">Kepala </w:t>
            </w: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Subbagian Kepegawaian</w:t>
            </w:r>
          </w:p>
        </w:tc>
        <w:tc>
          <w:tcPr>
            <w:tcW w:w="3226" w:type="dxa"/>
            <w:shd w:val="clear" w:color="auto" w:fill="auto"/>
          </w:tcPr>
          <w:p w:rsidR="007B48F9" w:rsidRPr="00315624" w:rsidRDefault="007B48F9" w:rsidP="00B056C6">
            <w:pPr>
              <w:pStyle w:val="ListParagraph"/>
              <w:widowControl/>
              <w:tabs>
                <w:tab w:val="left" w:pos="310"/>
              </w:tabs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val="en-US" w:eastAsia="en-US" w:bidi="ar-SA"/>
              </w:rPr>
            </w:pPr>
            <w:r w:rsidRPr="007B48F9">
              <w:rPr>
                <w:rFonts w:ascii="Arial" w:hAnsi="Arial" w:cs="Arial"/>
                <w:bCs/>
              </w:rPr>
              <w:t>Bagian Umum dan Keuangan</w:t>
            </w:r>
          </w:p>
        </w:tc>
        <w:tc>
          <w:tcPr>
            <w:tcW w:w="2348" w:type="dxa"/>
            <w:shd w:val="clear" w:color="auto" w:fill="auto"/>
          </w:tcPr>
          <w:p w:rsidR="007B48F9" w:rsidRPr="003A3B93" w:rsidRDefault="007B48F9" w:rsidP="00EB06E9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Arahan pelaksanaan tugas</w:t>
            </w:r>
          </w:p>
        </w:tc>
      </w:tr>
      <w:tr w:rsidR="007B48F9" w:rsidRPr="007464D5" w:rsidTr="003A3B93">
        <w:tc>
          <w:tcPr>
            <w:tcW w:w="750" w:type="dxa"/>
            <w:shd w:val="clear" w:color="auto" w:fill="auto"/>
          </w:tcPr>
          <w:p w:rsidR="007B48F9" w:rsidRPr="003A3B93" w:rsidRDefault="00CC0116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13</w:t>
            </w:r>
            <w:r w:rsidR="007B48F9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  <w:r w:rsidR="009B4CD9">
              <w:rPr>
                <w:rFonts w:ascii="Arial" w:eastAsia="Times New Roman" w:hAnsi="Arial" w:cs="Arial"/>
                <w:kern w:val="0"/>
                <w:lang w:eastAsia="en-US" w:bidi="ar-SA"/>
              </w:rPr>
              <w:t>6</w:t>
            </w:r>
          </w:p>
        </w:tc>
        <w:tc>
          <w:tcPr>
            <w:tcW w:w="3138" w:type="dxa"/>
            <w:shd w:val="clear" w:color="auto" w:fill="auto"/>
          </w:tcPr>
          <w:p w:rsidR="007B48F9" w:rsidRPr="007B48F9" w:rsidRDefault="00B056C6" w:rsidP="00B3352D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B056C6">
              <w:rPr>
                <w:rFonts w:ascii="Arial" w:eastAsia="Times New Roman" w:hAnsi="Arial" w:cs="Arial"/>
                <w:kern w:val="0"/>
                <w:lang w:val="en-US" w:eastAsia="en-US" w:bidi="ar-SA"/>
              </w:rPr>
              <w:t>Subbagian Perencanaan</w:t>
            </w:r>
          </w:p>
        </w:tc>
        <w:tc>
          <w:tcPr>
            <w:tcW w:w="3226" w:type="dxa"/>
            <w:shd w:val="clear" w:color="auto" w:fill="auto"/>
          </w:tcPr>
          <w:p w:rsidR="007B48F9" w:rsidRPr="007B48F9" w:rsidRDefault="00B056C6" w:rsidP="005A49B3">
            <w:pPr>
              <w:pStyle w:val="ListParagraph"/>
              <w:widowControl/>
              <w:tabs>
                <w:tab w:val="left" w:pos="310"/>
              </w:tabs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 w:rsidRPr="00B056C6">
              <w:rPr>
                <w:rFonts w:ascii="Arial" w:eastAsia="Times New Roman" w:hAnsi="Arial" w:cs="Arial"/>
                <w:kern w:val="0"/>
                <w:lang w:eastAsia="en-US" w:bidi="ar-SA"/>
              </w:rPr>
              <w:t>Bagian Akademik, Kemahasiswaan, Perencanaan, dan Kerja Sama</w:t>
            </w:r>
            <w:bookmarkStart w:id="0" w:name="_GoBack"/>
            <w:bookmarkEnd w:id="0"/>
          </w:p>
        </w:tc>
        <w:tc>
          <w:tcPr>
            <w:tcW w:w="2348" w:type="dxa"/>
            <w:shd w:val="clear" w:color="auto" w:fill="auto"/>
          </w:tcPr>
          <w:p w:rsidR="007B48F9" w:rsidRPr="003A3B93" w:rsidRDefault="007B48F9" w:rsidP="003A3B93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spacing w:line="312" w:lineRule="auto"/>
              <w:ind w:left="0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Arahan pelaksanaan tugas</w:t>
            </w:r>
          </w:p>
        </w:tc>
      </w:tr>
    </w:tbl>
    <w:p w:rsidR="00613DFE" w:rsidRPr="00B420AE" w:rsidRDefault="00613DFE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7464D5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KEADAAN TEMPAT KERJA</w:t>
      </w:r>
    </w:p>
    <w:p w:rsidR="003041C1" w:rsidRPr="007464D5" w:rsidRDefault="003041C1" w:rsidP="00B420AE">
      <w:pPr>
        <w:pStyle w:val="ListParagraph"/>
        <w:numPr>
          <w:ilvl w:val="1"/>
          <w:numId w:val="3"/>
        </w:numPr>
        <w:tabs>
          <w:tab w:val="left" w:pos="1170"/>
          <w:tab w:val="left" w:pos="3828"/>
          <w:tab w:val="left" w:pos="3969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Ruang Tempat Kerja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>: Lapang</w:t>
      </w:r>
    </w:p>
    <w:p w:rsidR="003041C1" w:rsidRPr="007464D5" w:rsidRDefault="003041C1" w:rsidP="00B420AE">
      <w:pPr>
        <w:pStyle w:val="ListParagraph"/>
        <w:numPr>
          <w:ilvl w:val="1"/>
          <w:numId w:val="3"/>
        </w:numPr>
        <w:tabs>
          <w:tab w:val="left" w:pos="1170"/>
          <w:tab w:val="left" w:pos="3828"/>
          <w:tab w:val="left" w:pos="3969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Suhu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>: Sejuk</w:t>
      </w:r>
    </w:p>
    <w:p w:rsidR="003041C1" w:rsidRPr="007464D5" w:rsidRDefault="003041C1" w:rsidP="00B420AE">
      <w:pPr>
        <w:pStyle w:val="ListParagraph"/>
        <w:numPr>
          <w:ilvl w:val="1"/>
          <w:numId w:val="3"/>
        </w:numPr>
        <w:tabs>
          <w:tab w:val="left" w:pos="1170"/>
          <w:tab w:val="left" w:pos="3828"/>
          <w:tab w:val="left" w:pos="3969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Penerangan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>: Terang</w:t>
      </w:r>
    </w:p>
    <w:p w:rsidR="003041C1" w:rsidRPr="007464D5" w:rsidRDefault="003041C1" w:rsidP="00B420AE">
      <w:pPr>
        <w:pStyle w:val="ListParagraph"/>
        <w:numPr>
          <w:ilvl w:val="1"/>
          <w:numId w:val="3"/>
        </w:numPr>
        <w:tabs>
          <w:tab w:val="left" w:pos="1170"/>
          <w:tab w:val="left" w:pos="3828"/>
          <w:tab w:val="left" w:pos="3969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Suara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>: Tenang</w:t>
      </w:r>
    </w:p>
    <w:p w:rsidR="003041C1" w:rsidRPr="007464D5" w:rsidRDefault="003041C1" w:rsidP="00B420AE">
      <w:pPr>
        <w:pStyle w:val="ListParagraph"/>
        <w:numPr>
          <w:ilvl w:val="1"/>
          <w:numId w:val="3"/>
        </w:numPr>
        <w:tabs>
          <w:tab w:val="left" w:pos="1170"/>
          <w:tab w:val="left" w:pos="3828"/>
          <w:tab w:val="left" w:pos="3969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Jam ker</w:t>
      </w:r>
      <w:r w:rsidR="00D12645" w:rsidRPr="007464D5">
        <w:rPr>
          <w:rFonts w:ascii="Arial" w:eastAsia="Times New Roman" w:hAnsi="Arial" w:cs="Arial"/>
          <w:kern w:val="0"/>
          <w:lang w:eastAsia="en-US" w:bidi="ar-SA"/>
        </w:rPr>
        <w:t>j</w:t>
      </w:r>
      <w:r w:rsidRPr="007464D5">
        <w:rPr>
          <w:rFonts w:ascii="Arial" w:eastAsia="Times New Roman" w:hAnsi="Arial" w:cs="Arial"/>
          <w:kern w:val="0"/>
          <w:lang w:eastAsia="en-US" w:bidi="ar-SA"/>
        </w:rPr>
        <w:t>a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7A679B" w:rsidRPr="007464D5">
        <w:rPr>
          <w:rFonts w:ascii="Arial" w:eastAsia="Times New Roman" w:hAnsi="Arial" w:cs="Arial"/>
          <w:kern w:val="0"/>
          <w:lang w:eastAsia="en-US" w:bidi="ar-SA"/>
        </w:rPr>
        <w:t>S</w:t>
      </w:r>
      <w:r w:rsidR="00A96141" w:rsidRPr="007464D5">
        <w:rPr>
          <w:rFonts w:ascii="Arial" w:eastAsia="Times New Roman" w:hAnsi="Arial" w:cs="Arial"/>
          <w:kern w:val="0"/>
          <w:lang w:eastAsia="en-US" w:bidi="ar-SA"/>
        </w:rPr>
        <w:t xml:space="preserve">esuai </w:t>
      </w:r>
      <w:r w:rsidR="007A679B" w:rsidRPr="007464D5">
        <w:rPr>
          <w:rFonts w:ascii="Arial" w:eastAsia="Times New Roman" w:hAnsi="Arial" w:cs="Arial"/>
          <w:kern w:val="0"/>
          <w:lang w:eastAsia="en-US" w:bidi="ar-SA"/>
        </w:rPr>
        <w:t>peraturan yang berlaku</w:t>
      </w:r>
    </w:p>
    <w:p w:rsidR="003041C1" w:rsidRPr="007464D5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eastAsia="en-US" w:bidi="ar-SA"/>
        </w:rPr>
      </w:pPr>
    </w:p>
    <w:p w:rsidR="003041C1" w:rsidRPr="007464D5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UPAYA FISIK</w:t>
      </w:r>
    </w:p>
    <w:p w:rsidR="00AA28E6" w:rsidRPr="00397C65" w:rsidRDefault="00AA28E6" w:rsidP="00AA28E6">
      <w:pPr>
        <w:pStyle w:val="ListParagraph"/>
        <w:widowControl/>
        <w:tabs>
          <w:tab w:val="left" w:pos="900"/>
        </w:tabs>
        <w:suppressAutoHyphens w:val="0"/>
        <w:autoSpaceDE w:val="0"/>
        <w:autoSpaceDN w:val="0"/>
        <w:adjustRightInd w:val="0"/>
        <w:spacing w:line="312" w:lineRule="auto"/>
        <w:ind w:left="450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397C65">
        <w:rPr>
          <w:rFonts w:ascii="Arial" w:eastAsia="Times New Roman" w:hAnsi="Arial" w:cs="Arial"/>
          <w:kern w:val="0"/>
          <w:lang w:eastAsia="en-US" w:bidi="ar-SA"/>
        </w:rPr>
        <w:t xml:space="preserve">Tidak </w:t>
      </w:r>
      <w:r>
        <w:rPr>
          <w:rFonts w:ascii="Arial" w:eastAsia="Times New Roman" w:hAnsi="Arial" w:cs="Arial"/>
          <w:kern w:val="0"/>
          <w:lang w:eastAsia="en-US" w:bidi="ar-SA"/>
        </w:rPr>
        <w:t>ada bentuk-bentuk penggunaan fisik yang berdampak negatif pada pemegang jabatan</w:t>
      </w:r>
      <w:r w:rsidRPr="00397C65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3041C1" w:rsidRPr="00AA28E6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7464D5" w:rsidRDefault="003041C1" w:rsidP="00AA28E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R</w:t>
      </w:r>
      <w:r w:rsidR="007464D5">
        <w:rPr>
          <w:rFonts w:ascii="Arial" w:eastAsia="Times New Roman" w:hAnsi="Arial" w:cs="Arial"/>
          <w:b/>
          <w:kern w:val="0"/>
          <w:lang w:eastAsia="en-US" w:bidi="ar-SA"/>
        </w:rPr>
        <w:t>I</w:t>
      </w:r>
      <w:r w:rsidRPr="007464D5">
        <w:rPr>
          <w:rFonts w:ascii="Arial" w:eastAsia="Times New Roman" w:hAnsi="Arial" w:cs="Arial"/>
          <w:b/>
          <w:kern w:val="0"/>
          <w:lang w:eastAsia="en-US" w:bidi="ar-SA"/>
        </w:rPr>
        <w:t>SIKO BAHAYA</w:t>
      </w:r>
    </w:p>
    <w:p w:rsidR="00AA28E6" w:rsidRPr="00397C65" w:rsidRDefault="00AA28E6" w:rsidP="00AA28E6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450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397C65">
        <w:rPr>
          <w:rFonts w:ascii="Arial" w:eastAsia="Times New Roman" w:hAnsi="Arial" w:cs="Arial"/>
          <w:kern w:val="0"/>
          <w:lang w:eastAsia="en-US" w:bidi="ar-SA"/>
        </w:rPr>
        <w:t xml:space="preserve">Tidak ada risiko bahaya </w:t>
      </w:r>
      <w:r>
        <w:rPr>
          <w:rFonts w:ascii="Arial" w:eastAsia="Times New Roman" w:hAnsi="Arial" w:cs="Arial"/>
          <w:kern w:val="0"/>
          <w:lang w:eastAsia="en-US" w:bidi="ar-SA"/>
        </w:rPr>
        <w:t>fisik dan/atau mental yang kemungkinan dapat menimpa pada pemegang jabatan ini</w:t>
      </w:r>
      <w:r w:rsidRPr="00397C65">
        <w:rPr>
          <w:rFonts w:ascii="Arial" w:eastAsia="Times New Roman" w:hAnsi="Arial" w:cs="Arial"/>
          <w:kern w:val="0"/>
          <w:lang w:eastAsia="en-US" w:bidi="ar-SA"/>
        </w:rPr>
        <w:t>.</w:t>
      </w:r>
    </w:p>
    <w:p w:rsidR="00547779" w:rsidRPr="00AA28E6" w:rsidRDefault="00547779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</w:p>
    <w:p w:rsidR="003041C1" w:rsidRPr="007464D5" w:rsidRDefault="003041C1" w:rsidP="00AA28E6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="Arial" w:eastAsia="Times New Roman" w:hAnsi="Arial" w:cs="Arial"/>
          <w:b/>
          <w:kern w:val="0"/>
          <w:lang w:eastAsia="en-US" w:bidi="ar-SA"/>
        </w:rPr>
      </w:pPr>
      <w:r w:rsidRPr="007464D5">
        <w:rPr>
          <w:rFonts w:ascii="Arial" w:eastAsia="Times New Roman" w:hAnsi="Arial" w:cs="Arial"/>
          <w:b/>
          <w:kern w:val="0"/>
          <w:lang w:eastAsia="en-US" w:bidi="ar-SA"/>
        </w:rPr>
        <w:t>SYARAT JABATAN</w:t>
      </w:r>
    </w:p>
    <w:p w:rsidR="00690D0A" w:rsidRDefault="003041C1" w:rsidP="00AA28E6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Pendidikan Formal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59278A">
        <w:rPr>
          <w:rFonts w:ascii="Arial" w:eastAsia="Times New Roman" w:hAnsi="Arial" w:cs="Arial"/>
          <w:kern w:val="0"/>
          <w:lang w:val="en-US" w:eastAsia="en-US" w:bidi="ar-SA"/>
        </w:rPr>
        <w:t>Sarjana/S1</w:t>
      </w:r>
    </w:p>
    <w:p w:rsidR="003041C1" w:rsidRPr="00690D0A" w:rsidRDefault="00AF7353" w:rsidP="00AA28E6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Kursus/Pelatihan</w:t>
      </w:r>
      <w:r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99347F">
        <w:rPr>
          <w:rFonts w:ascii="Arial" w:eastAsia="Times New Roman" w:hAnsi="Arial" w:cs="Arial"/>
          <w:kern w:val="0"/>
          <w:lang w:val="en-US" w:eastAsia="en-US" w:bidi="ar-SA"/>
        </w:rPr>
        <w:t xml:space="preserve"> Diklat Pim </w:t>
      </w:r>
      <w:r w:rsidR="0099347F">
        <w:rPr>
          <w:rFonts w:ascii="Arial" w:eastAsia="Times New Roman" w:hAnsi="Arial" w:cs="Arial"/>
          <w:kern w:val="0"/>
          <w:lang w:eastAsia="en-US" w:bidi="ar-SA"/>
        </w:rPr>
        <w:t>III</w:t>
      </w:r>
    </w:p>
    <w:p w:rsidR="00034E96" w:rsidRPr="00034E96" w:rsidRDefault="003041C1" w:rsidP="00034E96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Pengalaman Kerja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 xml:space="preserve">: </w:t>
      </w:r>
      <w:r w:rsidR="00034E96">
        <w:rPr>
          <w:rFonts w:ascii="Arial" w:eastAsia="Times New Roman" w:hAnsi="Arial" w:cs="Arial"/>
          <w:kern w:val="0"/>
          <w:lang w:eastAsia="en-US" w:bidi="ar-SA"/>
        </w:rPr>
        <w:t xml:space="preserve">- </w:t>
      </w:r>
      <w:r w:rsidR="00AA28E6">
        <w:rPr>
          <w:rFonts w:ascii="Arial" w:eastAsia="Times New Roman" w:hAnsi="Arial" w:cs="Arial"/>
          <w:kern w:val="0"/>
          <w:lang w:val="en-US" w:eastAsia="en-US" w:bidi="ar-SA"/>
        </w:rPr>
        <w:t xml:space="preserve">pernah menduduki jabatan </w:t>
      </w:r>
      <w:r w:rsidR="00861BB3">
        <w:rPr>
          <w:rFonts w:ascii="Arial" w:eastAsia="Times New Roman" w:hAnsi="Arial" w:cs="Arial"/>
          <w:kern w:val="0"/>
          <w:lang w:val="en-US" w:eastAsia="en-US" w:bidi="ar-SA"/>
        </w:rPr>
        <w:t>struk</w:t>
      </w:r>
      <w:r w:rsidR="00AA28E6">
        <w:rPr>
          <w:rFonts w:ascii="Arial" w:eastAsia="Times New Roman" w:hAnsi="Arial" w:cs="Arial"/>
          <w:kern w:val="0"/>
          <w:lang w:val="en-US" w:eastAsia="en-US" w:bidi="ar-SA"/>
        </w:rPr>
        <w:t xml:space="preserve">tural </w:t>
      </w:r>
      <w:r w:rsidR="0059278A">
        <w:rPr>
          <w:rFonts w:ascii="Arial" w:eastAsia="Times New Roman" w:hAnsi="Arial" w:cs="Arial"/>
          <w:kern w:val="0"/>
          <w:lang w:val="en-US" w:eastAsia="en-US" w:bidi="ar-SA"/>
        </w:rPr>
        <w:t>eselon IV</w:t>
      </w:r>
      <w:r w:rsidR="00034E96">
        <w:rPr>
          <w:rFonts w:ascii="Arial" w:eastAsia="Times New Roman" w:hAnsi="Arial" w:cs="Arial"/>
          <w:kern w:val="0"/>
          <w:lang w:val="en-US" w:eastAsia="en-US" w:bidi="ar-SA"/>
        </w:rPr>
        <w:t>;</w:t>
      </w:r>
    </w:p>
    <w:p w:rsidR="00AA3C2E" w:rsidRPr="0059278A" w:rsidRDefault="003041C1" w:rsidP="0059278A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690D0A">
        <w:rPr>
          <w:rFonts w:ascii="Arial" w:eastAsia="Times New Roman" w:hAnsi="Arial" w:cs="Arial"/>
          <w:kern w:val="0"/>
          <w:lang w:eastAsia="en-US" w:bidi="ar-SA"/>
        </w:rPr>
        <w:t>Pangkat</w:t>
      </w:r>
      <w:r w:rsidR="00690D0A">
        <w:rPr>
          <w:rFonts w:ascii="Arial" w:eastAsia="Times New Roman" w:hAnsi="Arial" w:cs="Arial"/>
          <w:kern w:val="0"/>
          <w:lang w:eastAsia="en-US" w:bidi="ar-SA"/>
        </w:rPr>
        <w:t xml:space="preserve">, </w:t>
      </w:r>
      <w:r w:rsidRPr="00690D0A">
        <w:rPr>
          <w:rFonts w:ascii="Arial" w:eastAsia="Times New Roman" w:hAnsi="Arial" w:cs="Arial"/>
          <w:kern w:val="0"/>
          <w:lang w:eastAsia="en-US" w:bidi="ar-SA"/>
        </w:rPr>
        <w:t>golongan</w:t>
      </w:r>
      <w:r w:rsidRPr="00690D0A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D12645" w:rsidRPr="00690D0A">
        <w:rPr>
          <w:rFonts w:ascii="Arial" w:eastAsia="Times New Roman" w:hAnsi="Arial" w:cs="Arial"/>
          <w:kern w:val="0"/>
          <w:lang w:eastAsia="en-US" w:bidi="ar-SA"/>
        </w:rPr>
        <w:t xml:space="preserve"> </w:t>
      </w:r>
      <w:r w:rsidR="00796EF6">
        <w:rPr>
          <w:rFonts w:ascii="Arial" w:eastAsia="Times New Roman" w:hAnsi="Arial" w:cs="Arial"/>
          <w:kern w:val="0"/>
          <w:lang w:eastAsia="en-US" w:bidi="ar-SA"/>
        </w:rPr>
        <w:t>P</w:t>
      </w:r>
      <w:r w:rsidR="00034E96">
        <w:rPr>
          <w:rFonts w:ascii="Arial" w:eastAsia="Times New Roman" w:hAnsi="Arial" w:cs="Arial"/>
          <w:kern w:val="0"/>
          <w:lang w:val="en-US" w:eastAsia="en-US" w:bidi="ar-SA"/>
        </w:rPr>
        <w:t>embina /IV.a</w:t>
      </w:r>
    </w:p>
    <w:p w:rsidR="00AA3C2E" w:rsidRPr="00AA3C2E" w:rsidRDefault="003041C1" w:rsidP="00AA3C2E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  <w:tab w:val="left" w:pos="3870"/>
        </w:tabs>
        <w:spacing w:line="312" w:lineRule="auto"/>
        <w:ind w:left="3870" w:hanging="3444"/>
        <w:jc w:val="both"/>
        <w:rPr>
          <w:rFonts w:ascii="Arial" w:eastAsia="Times New Roman" w:hAnsi="Arial" w:cs="Arial"/>
          <w:kern w:val="0"/>
          <w:lang w:val="en-US" w:eastAsia="en-US" w:bidi="ar-SA"/>
        </w:rPr>
      </w:pPr>
      <w:r w:rsidRPr="00690D0A">
        <w:rPr>
          <w:rFonts w:ascii="Arial" w:eastAsia="Times New Roman" w:hAnsi="Arial" w:cs="Arial"/>
          <w:kern w:val="0"/>
          <w:lang w:eastAsia="en-US" w:bidi="ar-SA"/>
        </w:rPr>
        <w:t>Pengetahuan</w:t>
      </w:r>
      <w:r w:rsidRPr="00690D0A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>
        <w:rPr>
          <w:rFonts w:ascii="Arial" w:eastAsia="Times New Roman" w:hAnsi="Arial" w:cs="Arial"/>
          <w:kern w:val="0"/>
          <w:lang w:eastAsia="en-US" w:bidi="ar-SA"/>
        </w:rPr>
        <w:tab/>
      </w:r>
      <w:r w:rsidR="00897CB8">
        <w:rPr>
          <w:rFonts w:ascii="Arial" w:eastAsia="Times New Roman" w:hAnsi="Arial" w:cs="Arial"/>
          <w:kern w:val="0"/>
          <w:lang w:eastAsia="en-US" w:bidi="ar-SA"/>
        </w:rPr>
        <w:t>-</w:t>
      </w:r>
      <w:r w:rsidR="00897CB8">
        <w:rPr>
          <w:rFonts w:ascii="Arial" w:eastAsia="Times New Roman" w:hAnsi="Arial" w:cs="Arial"/>
          <w:kern w:val="0"/>
          <w:lang w:val="en-US" w:eastAsia="en-US" w:bidi="ar-SA"/>
        </w:rPr>
        <w:tab/>
      </w:r>
      <w:r w:rsidR="00AA3C2E">
        <w:rPr>
          <w:rFonts w:ascii="Arial" w:eastAsia="Times New Roman" w:hAnsi="Arial" w:cs="Arial"/>
          <w:kern w:val="0"/>
          <w:lang w:val="en-US" w:eastAsia="en-US" w:bidi="ar-SA"/>
        </w:rPr>
        <w:t xml:space="preserve">pengetahuan tentang </w:t>
      </w:r>
      <w:r w:rsidR="00B3352D">
        <w:rPr>
          <w:rFonts w:ascii="Arial" w:eastAsia="Times New Roman" w:hAnsi="Arial" w:cs="Arial"/>
          <w:kern w:val="0"/>
          <w:lang w:val="en-US" w:eastAsia="en-US" w:bidi="ar-SA"/>
        </w:rPr>
        <w:t>keuangan negara</w:t>
      </w:r>
    </w:p>
    <w:p w:rsidR="00034E96" w:rsidRDefault="00034E96" w:rsidP="00034E96">
      <w:pPr>
        <w:tabs>
          <w:tab w:val="left" w:pos="1170"/>
          <w:tab w:val="left" w:pos="3544"/>
          <w:tab w:val="left" w:pos="3686"/>
          <w:tab w:val="left" w:pos="3870"/>
        </w:tabs>
        <w:spacing w:line="312" w:lineRule="auto"/>
        <w:ind w:left="3969" w:hanging="28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- </w:t>
      </w:r>
      <w:r w:rsidR="00AA3C2E" w:rsidRPr="00034E96">
        <w:rPr>
          <w:rFonts w:ascii="Arial" w:eastAsia="Times New Roman" w:hAnsi="Arial" w:cs="Arial"/>
          <w:kern w:val="0"/>
          <w:lang w:val="en-US" w:eastAsia="en-US" w:bidi="ar-SA"/>
        </w:rPr>
        <w:t xml:space="preserve">pengetahuan tentang </w:t>
      </w:r>
      <w:r w:rsidR="00B3352D">
        <w:rPr>
          <w:rFonts w:ascii="Arial" w:eastAsia="Times New Roman" w:hAnsi="Arial" w:cs="Arial"/>
          <w:kern w:val="0"/>
          <w:lang w:val="en-US" w:eastAsia="en-US" w:bidi="ar-SA"/>
        </w:rPr>
        <w:t>pengadaan barang dan jasa</w:t>
      </w:r>
      <w:r w:rsidRPr="00034E96">
        <w:rPr>
          <w:rFonts w:ascii="Arial" w:eastAsia="Times New Roman" w:hAnsi="Arial" w:cs="Arial"/>
          <w:kern w:val="0"/>
          <w:lang w:val="en-US" w:eastAsia="en-US" w:bidi="ar-SA"/>
        </w:rPr>
        <w:t xml:space="preserve"> </w:t>
      </w:r>
    </w:p>
    <w:p w:rsidR="0099347F" w:rsidRPr="0099347F" w:rsidRDefault="0099347F" w:rsidP="00034E96">
      <w:pPr>
        <w:tabs>
          <w:tab w:val="left" w:pos="1170"/>
          <w:tab w:val="left" w:pos="3544"/>
          <w:tab w:val="left" w:pos="3686"/>
          <w:tab w:val="left" w:pos="3870"/>
        </w:tabs>
        <w:spacing w:line="312" w:lineRule="auto"/>
        <w:ind w:left="3969" w:hanging="283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- Pengetahuan Kepegawaian dan Tata Laksana</w:t>
      </w:r>
    </w:p>
    <w:p w:rsidR="006715DF" w:rsidRPr="00034E96" w:rsidRDefault="003041C1" w:rsidP="00861BB3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  <w:tab w:val="left" w:pos="3870"/>
        </w:tabs>
        <w:spacing w:line="312" w:lineRule="auto"/>
        <w:ind w:left="3870" w:hanging="3444"/>
        <w:jc w:val="both"/>
        <w:rPr>
          <w:rFonts w:ascii="Arial" w:eastAsia="Times New Roman" w:hAnsi="Arial" w:cs="Arial"/>
          <w:kern w:val="0"/>
          <w:lang w:val="en-US" w:eastAsia="en-US" w:bidi="ar-SA"/>
        </w:rPr>
      </w:pPr>
      <w:r w:rsidRPr="00034E96">
        <w:rPr>
          <w:rFonts w:ascii="Arial" w:eastAsia="Times New Roman" w:hAnsi="Arial" w:cs="Arial"/>
          <w:kern w:val="0"/>
          <w:lang w:eastAsia="en-US" w:bidi="ar-SA"/>
        </w:rPr>
        <w:t>Kecakapan Teknis</w:t>
      </w:r>
      <w:r w:rsidRPr="00034E96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 w:rsidRPr="00034E96">
        <w:rPr>
          <w:rFonts w:ascii="Arial" w:eastAsia="Times New Roman" w:hAnsi="Arial" w:cs="Arial"/>
          <w:kern w:val="0"/>
          <w:lang w:eastAsia="en-US" w:bidi="ar-SA"/>
        </w:rPr>
        <w:tab/>
      </w:r>
      <w:r w:rsidR="00895DA1" w:rsidRPr="00034E96">
        <w:rPr>
          <w:rFonts w:ascii="Arial" w:eastAsia="Times New Roman" w:hAnsi="Arial" w:cs="Arial"/>
          <w:kern w:val="0"/>
          <w:lang w:eastAsia="en-US" w:bidi="ar-SA"/>
        </w:rPr>
        <w:t>-</w:t>
      </w:r>
      <w:r w:rsidR="00895DA1" w:rsidRPr="00034E96">
        <w:rPr>
          <w:rFonts w:ascii="Arial" w:eastAsia="Times New Roman" w:hAnsi="Arial" w:cs="Arial"/>
          <w:kern w:val="0"/>
          <w:lang w:val="en-US" w:eastAsia="en-US" w:bidi="ar-SA"/>
        </w:rPr>
        <w:tab/>
      </w:r>
      <w:r w:rsidR="00AA3C2E" w:rsidRPr="00034E96">
        <w:rPr>
          <w:rFonts w:ascii="Arial" w:eastAsia="Times New Roman" w:hAnsi="Arial" w:cs="Arial"/>
          <w:kern w:val="0"/>
          <w:lang w:val="en-US" w:eastAsia="en-US" w:bidi="ar-SA"/>
        </w:rPr>
        <w:t xml:space="preserve">komunikasi </w:t>
      </w:r>
    </w:p>
    <w:p w:rsidR="00AA3C2E" w:rsidRPr="00B3352D" w:rsidRDefault="00AA3C2E" w:rsidP="00B3352D">
      <w:pPr>
        <w:pStyle w:val="ListParagraph"/>
        <w:numPr>
          <w:ilvl w:val="0"/>
          <w:numId w:val="8"/>
        </w:numPr>
        <w:tabs>
          <w:tab w:val="left" w:pos="1170"/>
          <w:tab w:val="left" w:pos="3544"/>
          <w:tab w:val="left" w:pos="3686"/>
          <w:tab w:val="left" w:pos="3870"/>
        </w:tabs>
        <w:spacing w:line="312" w:lineRule="auto"/>
        <w:ind w:firstLine="2970"/>
        <w:jc w:val="both"/>
        <w:rPr>
          <w:rFonts w:ascii="Arial" w:eastAsia="Times New Roman" w:hAnsi="Arial" w:cs="Arial"/>
          <w:kern w:val="0"/>
          <w:lang w:val="en-US"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mampu menyusun </w:t>
      </w:r>
      <w:r w:rsidR="00B3352D">
        <w:rPr>
          <w:rFonts w:ascii="Arial" w:eastAsia="Times New Roman" w:hAnsi="Arial" w:cs="Arial"/>
          <w:kern w:val="0"/>
          <w:lang w:val="en-US" w:eastAsia="en-US" w:bidi="ar-SA"/>
        </w:rPr>
        <w:t>laporan keuangan</w:t>
      </w:r>
      <w:r>
        <w:rPr>
          <w:rFonts w:ascii="Arial" w:eastAsia="Times New Roman" w:hAnsi="Arial" w:cs="Arial"/>
          <w:kern w:val="0"/>
          <w:lang w:val="en-US" w:eastAsia="en-US" w:bidi="ar-SA"/>
        </w:rPr>
        <w:t xml:space="preserve"> </w:t>
      </w:r>
      <w:r w:rsidRPr="00B3352D">
        <w:rPr>
          <w:rFonts w:ascii="Arial" w:eastAsia="Times New Roman" w:hAnsi="Arial" w:cs="Arial"/>
          <w:kern w:val="0"/>
          <w:lang w:val="en-US" w:eastAsia="en-US" w:bidi="ar-SA"/>
        </w:rPr>
        <w:t xml:space="preserve"> </w:t>
      </w:r>
    </w:p>
    <w:p w:rsidR="00861BB3" w:rsidRPr="00861BB3" w:rsidRDefault="003041C1" w:rsidP="00861BB3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 w:rsidRPr="007464D5">
        <w:rPr>
          <w:rFonts w:ascii="Arial" w:eastAsia="Times New Roman" w:hAnsi="Arial" w:cs="Arial"/>
          <w:kern w:val="0"/>
          <w:lang w:eastAsia="en-US" w:bidi="ar-SA"/>
        </w:rPr>
        <w:t>Potensi</w:t>
      </w:r>
      <w:r w:rsidRPr="007464D5">
        <w:rPr>
          <w:rFonts w:ascii="Arial" w:eastAsia="Times New Roman" w:hAnsi="Arial" w:cs="Arial"/>
          <w:kern w:val="0"/>
          <w:lang w:eastAsia="en-US" w:bidi="ar-SA"/>
        </w:rPr>
        <w:tab/>
        <w:t>:</w:t>
      </w:r>
      <w:r w:rsidR="00690D0A">
        <w:rPr>
          <w:rFonts w:ascii="Arial" w:eastAsia="Times New Roman" w:hAnsi="Arial" w:cs="Arial"/>
          <w:kern w:val="0"/>
          <w:lang w:eastAsia="en-US" w:bidi="ar-SA"/>
        </w:rPr>
        <w:tab/>
      </w:r>
      <w:r w:rsidR="00B420AE">
        <w:rPr>
          <w:rFonts w:ascii="Arial" w:eastAsia="Times New Roman" w:hAnsi="Arial" w:cs="Arial"/>
          <w:kern w:val="0"/>
          <w:lang w:val="en-US" w:eastAsia="en-US" w:bidi="ar-SA"/>
        </w:rPr>
        <w:t xml:space="preserve">- </w:t>
      </w:r>
      <w:r w:rsidR="00B420AE">
        <w:rPr>
          <w:rFonts w:ascii="Arial" w:eastAsia="Times New Roman" w:hAnsi="Arial" w:cs="Arial"/>
          <w:kern w:val="0"/>
          <w:lang w:eastAsia="en-US" w:bidi="ar-SA"/>
        </w:rPr>
        <w:t>Kemampu</w:t>
      </w:r>
      <w:r w:rsidR="00B420AE">
        <w:rPr>
          <w:rFonts w:ascii="Arial" w:eastAsia="Times New Roman" w:hAnsi="Arial" w:cs="Arial"/>
          <w:kern w:val="0"/>
          <w:lang w:val="en-US" w:eastAsia="en-US" w:bidi="ar-SA"/>
        </w:rPr>
        <w:t>an Verbal</w:t>
      </w:r>
    </w:p>
    <w:p w:rsidR="006715DF" w:rsidRPr="009660B3" w:rsidRDefault="00861BB3" w:rsidP="009660B3">
      <w:pPr>
        <w:pStyle w:val="ListParagraph"/>
        <w:numPr>
          <w:ilvl w:val="1"/>
          <w:numId w:val="3"/>
        </w:numPr>
        <w:tabs>
          <w:tab w:val="left" w:pos="1170"/>
          <w:tab w:val="left" w:pos="3544"/>
          <w:tab w:val="left" w:pos="3686"/>
        </w:tabs>
        <w:spacing w:line="312" w:lineRule="auto"/>
        <w:ind w:left="993" w:hanging="567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Sikap kerja</w:t>
      </w:r>
      <w:r>
        <w:rPr>
          <w:rFonts w:ascii="Arial" w:eastAsia="Times New Roman" w:hAnsi="Arial" w:cs="Arial"/>
          <w:kern w:val="0"/>
          <w:lang w:eastAsia="en-US" w:bidi="ar-SA"/>
        </w:rPr>
        <w:tab/>
        <w:t xml:space="preserve">: - </w:t>
      </w:r>
      <w:r>
        <w:rPr>
          <w:rFonts w:ascii="Arial" w:eastAsia="Times New Roman" w:hAnsi="Arial" w:cs="Arial"/>
          <w:kern w:val="0"/>
          <w:lang w:val="en-US" w:eastAsia="en-US" w:bidi="ar-SA"/>
        </w:rPr>
        <w:t>t</w:t>
      </w:r>
      <w:r w:rsidR="003041C1" w:rsidRPr="00690D0A">
        <w:rPr>
          <w:rFonts w:ascii="Arial" w:eastAsia="Times New Roman" w:hAnsi="Arial" w:cs="Arial"/>
          <w:kern w:val="0"/>
          <w:lang w:eastAsia="en-US" w:bidi="ar-SA"/>
        </w:rPr>
        <w:t>eliti</w:t>
      </w:r>
    </w:p>
    <w:p w:rsidR="00861BB3" w:rsidRPr="00861BB3" w:rsidRDefault="006715DF" w:rsidP="009660B3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2836" w:firstLine="709"/>
        <w:jc w:val="both"/>
        <w:rPr>
          <w:rFonts w:ascii="Arial" w:eastAsia="Times New Roman" w:hAnsi="Arial" w:cs="Arial"/>
          <w:kern w:val="0"/>
          <w:lang w:val="en-US" w:eastAsia="en-US" w:bidi="ar-SA"/>
        </w:rPr>
      </w:pPr>
      <w:r>
        <w:rPr>
          <w:rFonts w:ascii="Arial" w:eastAsia="Times New Roman" w:hAnsi="Arial" w:cs="Arial"/>
          <w:kern w:val="0"/>
          <w:lang w:val="en-US" w:eastAsia="en-US" w:bidi="ar-SA"/>
        </w:rPr>
        <w:t xml:space="preserve">  - </w:t>
      </w:r>
      <w:r w:rsidR="009660B3">
        <w:rPr>
          <w:rFonts w:ascii="Arial" w:eastAsia="Times New Roman" w:hAnsi="Arial" w:cs="Arial"/>
          <w:kern w:val="0"/>
          <w:lang w:val="en-US" w:eastAsia="en-US" w:bidi="ar-SA"/>
        </w:rPr>
        <w:t>inovatif</w:t>
      </w:r>
    </w:p>
    <w:p w:rsidR="002A1DBD" w:rsidRDefault="002A1DBD" w:rsidP="009660B3">
      <w:pPr>
        <w:pStyle w:val="ListParagraph"/>
        <w:tabs>
          <w:tab w:val="left" w:pos="3544"/>
          <w:tab w:val="left" w:pos="3686"/>
        </w:tabs>
        <w:spacing w:line="312" w:lineRule="auto"/>
        <w:ind w:left="993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kern w:val="0"/>
          <w:lang w:eastAsia="en-US" w:bidi="ar-SA"/>
        </w:rPr>
        <w:lastRenderedPageBreak/>
        <w:tab/>
      </w:r>
      <w:r>
        <w:rPr>
          <w:rFonts w:ascii="Arial" w:eastAsia="Times New Roman" w:hAnsi="Arial" w:cs="Arial"/>
          <w:kern w:val="0"/>
          <w:lang w:eastAsia="en-US" w:bidi="ar-SA"/>
        </w:rPr>
        <w:tab/>
      </w:r>
    </w:p>
    <w:p w:rsidR="002A1DBD" w:rsidRPr="00F56EC4" w:rsidRDefault="002A1DBD" w:rsidP="003443D6">
      <w:pPr>
        <w:pStyle w:val="ListParagraph"/>
        <w:tabs>
          <w:tab w:val="left" w:pos="3690"/>
        </w:tabs>
        <w:spacing w:line="312" w:lineRule="auto"/>
        <w:ind w:left="0"/>
        <w:jc w:val="both"/>
        <w:rPr>
          <w:rFonts w:ascii="Arial" w:hAnsi="Arial" w:cs="Arial"/>
        </w:rPr>
      </w:pPr>
    </w:p>
    <w:p w:rsidR="002A1DBD" w:rsidRDefault="002A1DBD" w:rsidP="003443D6">
      <w:pPr>
        <w:pStyle w:val="ListParagraph"/>
        <w:tabs>
          <w:tab w:val="left" w:pos="3690"/>
        </w:tabs>
        <w:spacing w:line="312" w:lineRule="auto"/>
        <w:ind w:left="0"/>
        <w:jc w:val="both"/>
        <w:rPr>
          <w:rFonts w:ascii="Arial" w:hAnsi="Arial" w:cs="Arial"/>
          <w:lang w:val="en-US"/>
        </w:rPr>
      </w:pPr>
    </w:p>
    <w:p w:rsidR="002A1DBD" w:rsidRPr="006715DF" w:rsidRDefault="002A1DBD" w:rsidP="003443D6">
      <w:pPr>
        <w:pStyle w:val="ListParagraph"/>
        <w:tabs>
          <w:tab w:val="left" w:pos="3690"/>
        </w:tabs>
        <w:spacing w:line="312" w:lineRule="auto"/>
        <w:ind w:left="0"/>
        <w:jc w:val="both"/>
        <w:rPr>
          <w:rFonts w:ascii="Arial" w:hAnsi="Arial" w:cs="Arial"/>
          <w:lang w:val="en-US"/>
        </w:rPr>
      </w:pPr>
    </w:p>
    <w:sectPr w:rsidR="002A1DBD" w:rsidRPr="006715DF" w:rsidSect="009A001D">
      <w:pgSz w:w="11906" w:h="16838" w:code="9"/>
      <w:pgMar w:top="1077" w:right="1134" w:bottom="1077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F9E" w:rsidRDefault="003B0F9E" w:rsidP="00C9069D">
      <w:r>
        <w:separator/>
      </w:r>
    </w:p>
  </w:endnote>
  <w:endnote w:type="continuationSeparator" w:id="0">
    <w:p w:rsidR="003B0F9E" w:rsidRDefault="003B0F9E" w:rsidP="00C9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F9E" w:rsidRDefault="003B0F9E" w:rsidP="00C9069D">
      <w:r>
        <w:separator/>
      </w:r>
    </w:p>
  </w:footnote>
  <w:footnote w:type="continuationSeparator" w:id="0">
    <w:p w:rsidR="003B0F9E" w:rsidRDefault="003B0F9E" w:rsidP="00C90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12FF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9D4CF9E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AE80A2A"/>
    <w:multiLevelType w:val="hybridMultilevel"/>
    <w:tmpl w:val="5DA4EC30"/>
    <w:lvl w:ilvl="0" w:tplc="F7CCCE78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8B5DB8"/>
    <w:multiLevelType w:val="hybridMultilevel"/>
    <w:tmpl w:val="90D60ED0"/>
    <w:lvl w:ilvl="0" w:tplc="9EF81498">
      <w:start w:val="1"/>
      <w:numFmt w:val="decimal"/>
      <w:lvlText w:val="7.%1."/>
      <w:lvlJc w:val="left"/>
      <w:pPr>
        <w:ind w:left="128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C98530B"/>
    <w:multiLevelType w:val="multilevel"/>
    <w:tmpl w:val="EE0004A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>
    <w:nsid w:val="18C030A7"/>
    <w:multiLevelType w:val="hybridMultilevel"/>
    <w:tmpl w:val="0464DC7A"/>
    <w:lvl w:ilvl="0" w:tplc="087AAF98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5D469B"/>
    <w:multiLevelType w:val="hybridMultilevel"/>
    <w:tmpl w:val="E5080C22"/>
    <w:lvl w:ilvl="0" w:tplc="82E2A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4A85"/>
    <w:multiLevelType w:val="hybridMultilevel"/>
    <w:tmpl w:val="B464DCA0"/>
    <w:lvl w:ilvl="0" w:tplc="4CBE7CE4">
      <w:start w:val="12"/>
      <w:numFmt w:val="bullet"/>
      <w:lvlText w:val="-"/>
      <w:lvlJc w:val="left"/>
      <w:pPr>
        <w:ind w:left="404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1" w:hanging="360"/>
      </w:pPr>
      <w:rPr>
        <w:rFonts w:ascii="Wingdings" w:hAnsi="Wingdings" w:hint="default"/>
      </w:rPr>
    </w:lvl>
  </w:abstractNum>
  <w:abstractNum w:abstractNumId="13">
    <w:nsid w:val="298D333A"/>
    <w:multiLevelType w:val="hybridMultilevel"/>
    <w:tmpl w:val="25C443CA"/>
    <w:lvl w:ilvl="0" w:tplc="86B2D97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44032"/>
    <w:multiLevelType w:val="hybridMultilevel"/>
    <w:tmpl w:val="BDCEFF20"/>
    <w:lvl w:ilvl="0" w:tplc="959620A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A2570"/>
    <w:multiLevelType w:val="multilevel"/>
    <w:tmpl w:val="C9D69A1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38886E55"/>
    <w:multiLevelType w:val="hybridMultilevel"/>
    <w:tmpl w:val="E0523C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46D20"/>
    <w:multiLevelType w:val="multilevel"/>
    <w:tmpl w:val="A470D402"/>
    <w:lvl w:ilvl="0">
      <w:start w:val="1"/>
      <w:numFmt w:val="upperLetter"/>
      <w:pStyle w:val="Heading1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B9A0C6C"/>
    <w:multiLevelType w:val="multilevel"/>
    <w:tmpl w:val="6AA0EBB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6375577"/>
    <w:multiLevelType w:val="multilevel"/>
    <w:tmpl w:val="CF4AE41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5BF213D6"/>
    <w:multiLevelType w:val="multilevel"/>
    <w:tmpl w:val="947E42B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DCF268C"/>
    <w:multiLevelType w:val="multilevel"/>
    <w:tmpl w:val="DAB4C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1DD2519"/>
    <w:multiLevelType w:val="multilevel"/>
    <w:tmpl w:val="BE10210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75516E3E"/>
    <w:multiLevelType w:val="hybridMultilevel"/>
    <w:tmpl w:val="740C9536"/>
    <w:lvl w:ilvl="0" w:tplc="76B68D4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905E37"/>
    <w:multiLevelType w:val="hybridMultilevel"/>
    <w:tmpl w:val="5960498C"/>
    <w:lvl w:ilvl="0" w:tplc="A99AFC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1"/>
  </w:num>
  <w:num w:numId="4">
    <w:abstractNumId w:val="18"/>
  </w:num>
  <w:num w:numId="5">
    <w:abstractNumId w:val="12"/>
  </w:num>
  <w:num w:numId="6">
    <w:abstractNumId w:val="11"/>
  </w:num>
  <w:num w:numId="7">
    <w:abstractNumId w:val="13"/>
  </w:num>
  <w:num w:numId="8">
    <w:abstractNumId w:val="14"/>
  </w:num>
  <w:num w:numId="9">
    <w:abstractNumId w:val="10"/>
  </w:num>
  <w:num w:numId="10">
    <w:abstractNumId w:val="0"/>
  </w:num>
  <w:num w:numId="11">
    <w:abstractNumId w:val="7"/>
  </w:num>
  <w:num w:numId="12">
    <w:abstractNumId w:val="20"/>
  </w:num>
  <w:num w:numId="13">
    <w:abstractNumId w:val="19"/>
  </w:num>
  <w:num w:numId="14">
    <w:abstractNumId w:val="15"/>
  </w:num>
  <w:num w:numId="15">
    <w:abstractNumId w:val="23"/>
  </w:num>
  <w:num w:numId="16">
    <w:abstractNumId w:val="25"/>
  </w:num>
  <w:num w:numId="17">
    <w:abstractNumId w:val="8"/>
  </w:num>
  <w:num w:numId="18">
    <w:abstractNumId w:val="24"/>
  </w:num>
  <w:num w:numId="19">
    <w:abstractNumId w:val="2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035A0"/>
    <w:rsid w:val="00000781"/>
    <w:rsid w:val="0000083D"/>
    <w:rsid w:val="000133F7"/>
    <w:rsid w:val="00024C8C"/>
    <w:rsid w:val="000321F2"/>
    <w:rsid w:val="00033566"/>
    <w:rsid w:val="00034E96"/>
    <w:rsid w:val="0004128A"/>
    <w:rsid w:val="00064E11"/>
    <w:rsid w:val="00082B13"/>
    <w:rsid w:val="00083182"/>
    <w:rsid w:val="00084237"/>
    <w:rsid w:val="00084E56"/>
    <w:rsid w:val="00087375"/>
    <w:rsid w:val="00090157"/>
    <w:rsid w:val="000C5EFB"/>
    <w:rsid w:val="000D012F"/>
    <w:rsid w:val="000D1EE9"/>
    <w:rsid w:val="000D5A5F"/>
    <w:rsid w:val="000E0FC3"/>
    <w:rsid w:val="000E69CA"/>
    <w:rsid w:val="000E74CD"/>
    <w:rsid w:val="001058C3"/>
    <w:rsid w:val="00106229"/>
    <w:rsid w:val="001163F5"/>
    <w:rsid w:val="001270A9"/>
    <w:rsid w:val="00134987"/>
    <w:rsid w:val="00142235"/>
    <w:rsid w:val="00144D06"/>
    <w:rsid w:val="001536D0"/>
    <w:rsid w:val="001543CE"/>
    <w:rsid w:val="00185747"/>
    <w:rsid w:val="001878B7"/>
    <w:rsid w:val="00194A5F"/>
    <w:rsid w:val="001967F5"/>
    <w:rsid w:val="001A2DB2"/>
    <w:rsid w:val="001A41FF"/>
    <w:rsid w:val="001A6BB5"/>
    <w:rsid w:val="001A76E5"/>
    <w:rsid w:val="001B2483"/>
    <w:rsid w:val="001C20F2"/>
    <w:rsid w:val="001C7B39"/>
    <w:rsid w:val="001D5B8F"/>
    <w:rsid w:val="001D6F19"/>
    <w:rsid w:val="002064D8"/>
    <w:rsid w:val="00220EDD"/>
    <w:rsid w:val="00221C37"/>
    <w:rsid w:val="00221E8B"/>
    <w:rsid w:val="002267A2"/>
    <w:rsid w:val="00241BBD"/>
    <w:rsid w:val="00253DA8"/>
    <w:rsid w:val="002561A7"/>
    <w:rsid w:val="00256FFD"/>
    <w:rsid w:val="002601D7"/>
    <w:rsid w:val="002655D3"/>
    <w:rsid w:val="00267B5B"/>
    <w:rsid w:val="00282864"/>
    <w:rsid w:val="00282884"/>
    <w:rsid w:val="00285E93"/>
    <w:rsid w:val="0029711D"/>
    <w:rsid w:val="002A10E1"/>
    <w:rsid w:val="002A1DBD"/>
    <w:rsid w:val="002A2613"/>
    <w:rsid w:val="002A6CEE"/>
    <w:rsid w:val="002B1FBB"/>
    <w:rsid w:val="002B52EA"/>
    <w:rsid w:val="002C2DBA"/>
    <w:rsid w:val="002C62DD"/>
    <w:rsid w:val="002D4B38"/>
    <w:rsid w:val="002D6FA2"/>
    <w:rsid w:val="002E2A1C"/>
    <w:rsid w:val="002E321E"/>
    <w:rsid w:val="002E57EE"/>
    <w:rsid w:val="002F35FA"/>
    <w:rsid w:val="002F7046"/>
    <w:rsid w:val="00302E56"/>
    <w:rsid w:val="003039DA"/>
    <w:rsid w:val="003041C1"/>
    <w:rsid w:val="00313BA8"/>
    <w:rsid w:val="00315624"/>
    <w:rsid w:val="003367F5"/>
    <w:rsid w:val="00336B90"/>
    <w:rsid w:val="0034331A"/>
    <w:rsid w:val="003443D6"/>
    <w:rsid w:val="00356CF0"/>
    <w:rsid w:val="00363B8C"/>
    <w:rsid w:val="00372564"/>
    <w:rsid w:val="00385D3F"/>
    <w:rsid w:val="00392B93"/>
    <w:rsid w:val="00392DEC"/>
    <w:rsid w:val="0039570A"/>
    <w:rsid w:val="00397105"/>
    <w:rsid w:val="003A3B93"/>
    <w:rsid w:val="003B0F9E"/>
    <w:rsid w:val="003C172B"/>
    <w:rsid w:val="003D0D64"/>
    <w:rsid w:val="003D1479"/>
    <w:rsid w:val="003E4569"/>
    <w:rsid w:val="003E57AD"/>
    <w:rsid w:val="003F2142"/>
    <w:rsid w:val="003F5154"/>
    <w:rsid w:val="003F6724"/>
    <w:rsid w:val="00414C3C"/>
    <w:rsid w:val="00417A98"/>
    <w:rsid w:val="0042009B"/>
    <w:rsid w:val="00433A82"/>
    <w:rsid w:val="004345F1"/>
    <w:rsid w:val="00441CCA"/>
    <w:rsid w:val="004445B3"/>
    <w:rsid w:val="00445C92"/>
    <w:rsid w:val="004503B0"/>
    <w:rsid w:val="00454B7D"/>
    <w:rsid w:val="00460250"/>
    <w:rsid w:val="004636C1"/>
    <w:rsid w:val="00470917"/>
    <w:rsid w:val="00484E5C"/>
    <w:rsid w:val="0049399E"/>
    <w:rsid w:val="004A3D5F"/>
    <w:rsid w:val="004B4255"/>
    <w:rsid w:val="004C049A"/>
    <w:rsid w:val="004C3D63"/>
    <w:rsid w:val="004D2795"/>
    <w:rsid w:val="004D4B00"/>
    <w:rsid w:val="004D7491"/>
    <w:rsid w:val="004E26E4"/>
    <w:rsid w:val="004F4798"/>
    <w:rsid w:val="0050547A"/>
    <w:rsid w:val="00510EA8"/>
    <w:rsid w:val="00515347"/>
    <w:rsid w:val="005246AE"/>
    <w:rsid w:val="00525C0F"/>
    <w:rsid w:val="0053368B"/>
    <w:rsid w:val="005430B7"/>
    <w:rsid w:val="00544573"/>
    <w:rsid w:val="00547779"/>
    <w:rsid w:val="005511D0"/>
    <w:rsid w:val="0055431D"/>
    <w:rsid w:val="00560971"/>
    <w:rsid w:val="00567E16"/>
    <w:rsid w:val="00584BA2"/>
    <w:rsid w:val="0059046A"/>
    <w:rsid w:val="0059278A"/>
    <w:rsid w:val="0059380A"/>
    <w:rsid w:val="00596D13"/>
    <w:rsid w:val="005A0191"/>
    <w:rsid w:val="005A10F5"/>
    <w:rsid w:val="005A49B3"/>
    <w:rsid w:val="005B25F2"/>
    <w:rsid w:val="005B48AF"/>
    <w:rsid w:val="005B63E1"/>
    <w:rsid w:val="005D24EA"/>
    <w:rsid w:val="005E09F0"/>
    <w:rsid w:val="005F3A80"/>
    <w:rsid w:val="00600A9B"/>
    <w:rsid w:val="00605B68"/>
    <w:rsid w:val="00613DFE"/>
    <w:rsid w:val="00613F8A"/>
    <w:rsid w:val="00617F87"/>
    <w:rsid w:val="006201FA"/>
    <w:rsid w:val="006265F7"/>
    <w:rsid w:val="0063175F"/>
    <w:rsid w:val="00634018"/>
    <w:rsid w:val="006411FB"/>
    <w:rsid w:val="00647F7A"/>
    <w:rsid w:val="006715DF"/>
    <w:rsid w:val="00672AC0"/>
    <w:rsid w:val="00681D83"/>
    <w:rsid w:val="006831E4"/>
    <w:rsid w:val="00690CDC"/>
    <w:rsid w:val="00690D0A"/>
    <w:rsid w:val="00694E37"/>
    <w:rsid w:val="006A24DA"/>
    <w:rsid w:val="006B012F"/>
    <w:rsid w:val="006B34EA"/>
    <w:rsid w:val="006B461C"/>
    <w:rsid w:val="006C07E7"/>
    <w:rsid w:val="006C0C0E"/>
    <w:rsid w:val="006C0DF5"/>
    <w:rsid w:val="006D0D23"/>
    <w:rsid w:val="006D6487"/>
    <w:rsid w:val="006D7311"/>
    <w:rsid w:val="006F0557"/>
    <w:rsid w:val="006F06BC"/>
    <w:rsid w:val="006F11C7"/>
    <w:rsid w:val="006F5F7A"/>
    <w:rsid w:val="006F6778"/>
    <w:rsid w:val="00712A7B"/>
    <w:rsid w:val="007140E0"/>
    <w:rsid w:val="00717B67"/>
    <w:rsid w:val="00722616"/>
    <w:rsid w:val="007464D5"/>
    <w:rsid w:val="0076676F"/>
    <w:rsid w:val="00772750"/>
    <w:rsid w:val="0077426F"/>
    <w:rsid w:val="0077555F"/>
    <w:rsid w:val="00777E3A"/>
    <w:rsid w:val="00796EF6"/>
    <w:rsid w:val="00796F55"/>
    <w:rsid w:val="007A32DC"/>
    <w:rsid w:val="007A679B"/>
    <w:rsid w:val="007A6AD8"/>
    <w:rsid w:val="007A730C"/>
    <w:rsid w:val="007B2B24"/>
    <w:rsid w:val="007B3BBC"/>
    <w:rsid w:val="007B48F9"/>
    <w:rsid w:val="007B7E77"/>
    <w:rsid w:val="007C4C4B"/>
    <w:rsid w:val="007D3DCF"/>
    <w:rsid w:val="007E200A"/>
    <w:rsid w:val="007F0CD3"/>
    <w:rsid w:val="00803162"/>
    <w:rsid w:val="0080492A"/>
    <w:rsid w:val="00814631"/>
    <w:rsid w:val="008439BC"/>
    <w:rsid w:val="00845AEF"/>
    <w:rsid w:val="008472F6"/>
    <w:rsid w:val="008530B1"/>
    <w:rsid w:val="0085687C"/>
    <w:rsid w:val="008572DD"/>
    <w:rsid w:val="00857BB5"/>
    <w:rsid w:val="00861BB3"/>
    <w:rsid w:val="0086472C"/>
    <w:rsid w:val="0086520E"/>
    <w:rsid w:val="0087258E"/>
    <w:rsid w:val="00873C9D"/>
    <w:rsid w:val="00895DA1"/>
    <w:rsid w:val="00897CB8"/>
    <w:rsid w:val="008A2241"/>
    <w:rsid w:val="008A3905"/>
    <w:rsid w:val="008A5BC4"/>
    <w:rsid w:val="008A5F86"/>
    <w:rsid w:val="008B19E3"/>
    <w:rsid w:val="008D7444"/>
    <w:rsid w:val="008E2EEA"/>
    <w:rsid w:val="008F1165"/>
    <w:rsid w:val="008F721E"/>
    <w:rsid w:val="00906AD6"/>
    <w:rsid w:val="0090707C"/>
    <w:rsid w:val="00914165"/>
    <w:rsid w:val="00920696"/>
    <w:rsid w:val="0092393F"/>
    <w:rsid w:val="00936BE7"/>
    <w:rsid w:val="0095519D"/>
    <w:rsid w:val="00960B65"/>
    <w:rsid w:val="00965E9F"/>
    <w:rsid w:val="009660B3"/>
    <w:rsid w:val="00967239"/>
    <w:rsid w:val="0097544B"/>
    <w:rsid w:val="0097736C"/>
    <w:rsid w:val="0098530B"/>
    <w:rsid w:val="00987811"/>
    <w:rsid w:val="00991AD1"/>
    <w:rsid w:val="0099347F"/>
    <w:rsid w:val="009A001D"/>
    <w:rsid w:val="009A345E"/>
    <w:rsid w:val="009A3A5D"/>
    <w:rsid w:val="009A6401"/>
    <w:rsid w:val="009B1829"/>
    <w:rsid w:val="009B3342"/>
    <w:rsid w:val="009B4A07"/>
    <w:rsid w:val="009B4CD9"/>
    <w:rsid w:val="009C3233"/>
    <w:rsid w:val="009C6182"/>
    <w:rsid w:val="009D26E7"/>
    <w:rsid w:val="00A0262D"/>
    <w:rsid w:val="00A13764"/>
    <w:rsid w:val="00A23E54"/>
    <w:rsid w:val="00A33C70"/>
    <w:rsid w:val="00A501B8"/>
    <w:rsid w:val="00A602C8"/>
    <w:rsid w:val="00A65147"/>
    <w:rsid w:val="00A73AF0"/>
    <w:rsid w:val="00A7714B"/>
    <w:rsid w:val="00A90F2E"/>
    <w:rsid w:val="00A96141"/>
    <w:rsid w:val="00AA1B1D"/>
    <w:rsid w:val="00AA28E6"/>
    <w:rsid w:val="00AA3C2E"/>
    <w:rsid w:val="00AB240B"/>
    <w:rsid w:val="00AD04B1"/>
    <w:rsid w:val="00AD2AED"/>
    <w:rsid w:val="00AD44C6"/>
    <w:rsid w:val="00AD7FDE"/>
    <w:rsid w:val="00AE1292"/>
    <w:rsid w:val="00AE16D6"/>
    <w:rsid w:val="00AF2881"/>
    <w:rsid w:val="00AF5A7B"/>
    <w:rsid w:val="00AF7353"/>
    <w:rsid w:val="00B056C6"/>
    <w:rsid w:val="00B057E1"/>
    <w:rsid w:val="00B063F9"/>
    <w:rsid w:val="00B1167A"/>
    <w:rsid w:val="00B1792A"/>
    <w:rsid w:val="00B21393"/>
    <w:rsid w:val="00B243C8"/>
    <w:rsid w:val="00B24DE2"/>
    <w:rsid w:val="00B3352D"/>
    <w:rsid w:val="00B41541"/>
    <w:rsid w:val="00B420AE"/>
    <w:rsid w:val="00B43110"/>
    <w:rsid w:val="00B43AAB"/>
    <w:rsid w:val="00B4457E"/>
    <w:rsid w:val="00B55180"/>
    <w:rsid w:val="00B67F7C"/>
    <w:rsid w:val="00BA37EC"/>
    <w:rsid w:val="00BB1E98"/>
    <w:rsid w:val="00BC2C7D"/>
    <w:rsid w:val="00BC3423"/>
    <w:rsid w:val="00BD6E82"/>
    <w:rsid w:val="00BE08E3"/>
    <w:rsid w:val="00C02C99"/>
    <w:rsid w:val="00C12DC2"/>
    <w:rsid w:val="00C20A9D"/>
    <w:rsid w:val="00C25873"/>
    <w:rsid w:val="00C27376"/>
    <w:rsid w:val="00C35B53"/>
    <w:rsid w:val="00C4166F"/>
    <w:rsid w:val="00C428E7"/>
    <w:rsid w:val="00C43DA4"/>
    <w:rsid w:val="00C47D5B"/>
    <w:rsid w:val="00C51B6A"/>
    <w:rsid w:val="00C64B73"/>
    <w:rsid w:val="00C72024"/>
    <w:rsid w:val="00C75014"/>
    <w:rsid w:val="00C83737"/>
    <w:rsid w:val="00C864FA"/>
    <w:rsid w:val="00C9069D"/>
    <w:rsid w:val="00C96E77"/>
    <w:rsid w:val="00C96F5C"/>
    <w:rsid w:val="00C97311"/>
    <w:rsid w:val="00CC0116"/>
    <w:rsid w:val="00CC3BB0"/>
    <w:rsid w:val="00CD5A8B"/>
    <w:rsid w:val="00CD7C1E"/>
    <w:rsid w:val="00CF2AF6"/>
    <w:rsid w:val="00D12645"/>
    <w:rsid w:val="00D13179"/>
    <w:rsid w:val="00D41BF3"/>
    <w:rsid w:val="00D43645"/>
    <w:rsid w:val="00D51595"/>
    <w:rsid w:val="00D55934"/>
    <w:rsid w:val="00D61E01"/>
    <w:rsid w:val="00D72B12"/>
    <w:rsid w:val="00D82712"/>
    <w:rsid w:val="00D835A7"/>
    <w:rsid w:val="00D97255"/>
    <w:rsid w:val="00DA0D2F"/>
    <w:rsid w:val="00DA5562"/>
    <w:rsid w:val="00DB0472"/>
    <w:rsid w:val="00DB4F8C"/>
    <w:rsid w:val="00DB745E"/>
    <w:rsid w:val="00DC111D"/>
    <w:rsid w:val="00DD6311"/>
    <w:rsid w:val="00DE42FC"/>
    <w:rsid w:val="00E00777"/>
    <w:rsid w:val="00E01094"/>
    <w:rsid w:val="00E035A0"/>
    <w:rsid w:val="00E03FB8"/>
    <w:rsid w:val="00E061F8"/>
    <w:rsid w:val="00E0683B"/>
    <w:rsid w:val="00E16120"/>
    <w:rsid w:val="00E2029B"/>
    <w:rsid w:val="00E31AAE"/>
    <w:rsid w:val="00E31DD9"/>
    <w:rsid w:val="00E3338E"/>
    <w:rsid w:val="00E5212A"/>
    <w:rsid w:val="00E53584"/>
    <w:rsid w:val="00E57AFE"/>
    <w:rsid w:val="00E6487E"/>
    <w:rsid w:val="00E71803"/>
    <w:rsid w:val="00E80CAF"/>
    <w:rsid w:val="00E93D0B"/>
    <w:rsid w:val="00EA0B2A"/>
    <w:rsid w:val="00EA55DB"/>
    <w:rsid w:val="00EA6C67"/>
    <w:rsid w:val="00EB73D2"/>
    <w:rsid w:val="00EC7374"/>
    <w:rsid w:val="00ED22D2"/>
    <w:rsid w:val="00ED4BDA"/>
    <w:rsid w:val="00ED7DA8"/>
    <w:rsid w:val="00EF04AB"/>
    <w:rsid w:val="00EF062C"/>
    <w:rsid w:val="00EF1D64"/>
    <w:rsid w:val="00F03105"/>
    <w:rsid w:val="00F208A2"/>
    <w:rsid w:val="00F22A37"/>
    <w:rsid w:val="00F22C8E"/>
    <w:rsid w:val="00F34DF3"/>
    <w:rsid w:val="00F432A0"/>
    <w:rsid w:val="00F434C5"/>
    <w:rsid w:val="00F43E7F"/>
    <w:rsid w:val="00F453E9"/>
    <w:rsid w:val="00F47039"/>
    <w:rsid w:val="00F56EC4"/>
    <w:rsid w:val="00F62824"/>
    <w:rsid w:val="00F73AFE"/>
    <w:rsid w:val="00F82A53"/>
    <w:rsid w:val="00F92C5F"/>
    <w:rsid w:val="00F95069"/>
    <w:rsid w:val="00FA59EC"/>
    <w:rsid w:val="00FB3EAF"/>
    <w:rsid w:val="00FB4F50"/>
    <w:rsid w:val="00FB7184"/>
    <w:rsid w:val="00FC12F8"/>
    <w:rsid w:val="00FD1B06"/>
    <w:rsid w:val="00FF1A30"/>
    <w:rsid w:val="00FF2475"/>
    <w:rsid w:val="00FF2D2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link w:val="Header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5F86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NoSpacing">
    <w:name w:val="No Spacing"/>
    <w:uiPriority w:val="1"/>
    <w:qFormat/>
    <w:rsid w:val="001D5B8F"/>
    <w:rPr>
      <w:rFonts w:ascii="Calibri" w:eastAsia="Calibri" w:hAnsi="Calibri"/>
      <w:sz w:val="22"/>
      <w:szCs w:val="22"/>
      <w:lang w:val="id-ID"/>
    </w:rPr>
  </w:style>
  <w:style w:type="paragraph" w:styleId="BodyText3">
    <w:name w:val="Body Text 3"/>
    <w:basedOn w:val="Normal"/>
    <w:link w:val="BodyText3Char"/>
    <w:uiPriority w:val="99"/>
    <w:unhideWhenUsed/>
    <w:rsid w:val="00F434C5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F434C5"/>
    <w:rPr>
      <w:rFonts w:eastAsia="SimSun" w:cs="Mangal"/>
      <w:kern w:val="1"/>
      <w:sz w:val="16"/>
      <w:szCs w:val="14"/>
      <w:lang w:val="id-ID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link w:val="Header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5F86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NoSpacing">
    <w:name w:val="No Spacing"/>
    <w:uiPriority w:val="1"/>
    <w:qFormat/>
    <w:rsid w:val="001D5B8F"/>
    <w:rPr>
      <w:rFonts w:ascii="Calibri" w:eastAsia="Calibri" w:hAnsi="Calibri"/>
      <w:sz w:val="22"/>
      <w:szCs w:val="22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C93F2-2024-4BD0-A7C3-17628F59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INFORMASI FAKTOR JABATAN FUNGSIONAL</vt:lpstr>
    </vt:vector>
  </TitlesOfParts>
  <Company>Microsoft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INFORMASI FAKTOR JABATAN FUNGSIONAL</dc:title>
  <dc:creator>dot net</dc:creator>
  <cp:lastModifiedBy>adiw</cp:lastModifiedBy>
  <cp:revision>39</cp:revision>
  <cp:lastPrinted>2014-06-12T03:45:00Z</cp:lastPrinted>
  <dcterms:created xsi:type="dcterms:W3CDTF">2014-06-12T01:49:00Z</dcterms:created>
  <dcterms:modified xsi:type="dcterms:W3CDTF">2014-11-21T02:10:00Z</dcterms:modified>
</cp:coreProperties>
</file>